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66882" w14:textId="77777777" w:rsidR="00950142" w:rsidRPr="00950142" w:rsidRDefault="00950142" w:rsidP="00950142">
      <w:pPr>
        <w:rPr>
          <w:rFonts w:ascii="Arial" w:hAnsi="Arial" w:cs="Arial"/>
          <w:b/>
          <w:sz w:val="20"/>
          <w:szCs w:val="20"/>
        </w:rPr>
      </w:pPr>
      <w:r w:rsidRPr="00950142">
        <w:rPr>
          <w:rFonts w:ascii="Arial" w:hAnsi="Arial" w:cs="Arial"/>
          <w:b/>
          <w:sz w:val="20"/>
          <w:szCs w:val="20"/>
        </w:rPr>
        <w:t xml:space="preserve">PŘÍLOHA </w:t>
      </w:r>
      <w:r>
        <w:rPr>
          <w:rFonts w:ascii="Arial" w:hAnsi="Arial" w:cs="Arial"/>
          <w:b/>
          <w:sz w:val="20"/>
          <w:szCs w:val="20"/>
        </w:rPr>
        <w:t>č</w:t>
      </w:r>
      <w:r w:rsidRPr="00950142">
        <w:rPr>
          <w:rFonts w:ascii="Arial" w:hAnsi="Arial" w:cs="Arial"/>
          <w:b/>
          <w:sz w:val="20"/>
          <w:szCs w:val="20"/>
        </w:rPr>
        <w:t>. 3</w:t>
      </w:r>
    </w:p>
    <w:p w14:paraId="0E2415BA" w14:textId="77777777" w:rsidR="00950142" w:rsidRDefault="00950142" w:rsidP="00950142">
      <w:pPr>
        <w:jc w:val="center"/>
        <w:rPr>
          <w:rFonts w:ascii="Arial" w:hAnsi="Arial" w:cs="Arial"/>
          <w:b/>
          <w:sz w:val="28"/>
          <w:szCs w:val="28"/>
        </w:rPr>
      </w:pPr>
      <w:r>
        <w:rPr>
          <w:rFonts w:ascii="Arial" w:hAnsi="Arial" w:cs="Arial"/>
          <w:b/>
          <w:sz w:val="28"/>
          <w:szCs w:val="28"/>
        </w:rPr>
        <w:t>NÁVRH RÁMCOVÉ SMLOUVY</w:t>
      </w:r>
    </w:p>
    <w:p w14:paraId="29804726" w14:textId="77777777" w:rsidR="00BB0F44" w:rsidRPr="00EA5657" w:rsidRDefault="00BB0F44" w:rsidP="00BB0F44">
      <w:pPr>
        <w:pStyle w:val="ZkladntextIMP"/>
        <w:jc w:val="center"/>
        <w:rPr>
          <w:rFonts w:cs="Arial"/>
          <w:b/>
          <w:sz w:val="28"/>
        </w:rPr>
      </w:pPr>
      <w:r>
        <w:rPr>
          <w:rFonts w:cs="Arial"/>
          <w:b/>
        </w:rPr>
        <w:t>„</w:t>
      </w:r>
      <w:r w:rsidRPr="00100FBF">
        <w:rPr>
          <w:rFonts w:cs="Arial"/>
          <w:b/>
        </w:rPr>
        <w:t>P04/08 Zajištění autobusové dopravy na exkurze a projektové dny 2019</w:t>
      </w:r>
      <w:r>
        <w:rPr>
          <w:rFonts w:cs="Arial"/>
          <w:b/>
        </w:rPr>
        <w:t xml:space="preserve"> I-KAP KHK I“</w:t>
      </w:r>
    </w:p>
    <w:p w14:paraId="675F62EF" w14:textId="77777777" w:rsidR="00950142" w:rsidRDefault="00950142" w:rsidP="00950142">
      <w:pPr>
        <w:jc w:val="center"/>
        <w:rPr>
          <w:rFonts w:ascii="Arial" w:hAnsi="Arial" w:cs="Arial"/>
          <w:b/>
          <w:sz w:val="19"/>
          <w:szCs w:val="19"/>
        </w:rPr>
      </w:pPr>
      <w:r>
        <w:rPr>
          <w:rFonts w:ascii="Arial" w:hAnsi="Arial" w:cs="Arial"/>
          <w:b/>
          <w:sz w:val="19"/>
          <w:szCs w:val="19"/>
        </w:rPr>
        <w:t>uzavřená podle dle ustanovení § 1746 odst. 2 zákona č. 89/2012 Sb., občanský zákoník (dále jen „občanský zákoník“)</w:t>
      </w:r>
    </w:p>
    <w:p w14:paraId="5163610F" w14:textId="77777777" w:rsidR="00950142" w:rsidRDefault="00950142" w:rsidP="00950142">
      <w:pPr>
        <w:jc w:val="center"/>
        <w:rPr>
          <w:rFonts w:ascii="Arial" w:hAnsi="Arial" w:cs="Arial"/>
          <w:b/>
          <w:sz w:val="19"/>
          <w:szCs w:val="19"/>
        </w:rPr>
      </w:pPr>
    </w:p>
    <w:p w14:paraId="6C8F6E6A" w14:textId="1491995A" w:rsidR="00950142" w:rsidRPr="003B43C6" w:rsidRDefault="00950142" w:rsidP="003B43C6">
      <w:pPr>
        <w:pStyle w:val="Odstavecseseznamem"/>
        <w:numPr>
          <w:ilvl w:val="0"/>
          <w:numId w:val="26"/>
        </w:numPr>
        <w:rPr>
          <w:rFonts w:ascii="Arial" w:hAnsi="Arial" w:cs="Arial"/>
          <w:b/>
          <w:sz w:val="19"/>
          <w:szCs w:val="19"/>
        </w:rPr>
      </w:pPr>
      <w:r w:rsidRPr="003B43C6">
        <w:rPr>
          <w:rFonts w:ascii="Arial" w:hAnsi="Arial" w:cs="Arial"/>
          <w:b/>
          <w:sz w:val="19"/>
          <w:szCs w:val="19"/>
        </w:rPr>
        <w:t>Smluvní strany</w:t>
      </w:r>
    </w:p>
    <w:p w14:paraId="30B4DECC" w14:textId="77777777" w:rsidR="003B43C6" w:rsidRPr="003B43C6" w:rsidRDefault="003B43C6" w:rsidP="003B43C6">
      <w:pPr>
        <w:pStyle w:val="Odstavecseseznamem"/>
        <w:ind w:left="1065" w:firstLine="0"/>
        <w:rPr>
          <w:rFonts w:ascii="Arial" w:hAnsi="Arial" w:cs="Arial"/>
          <w:b/>
          <w:sz w:val="19"/>
          <w:szCs w:val="19"/>
        </w:rPr>
      </w:pPr>
    </w:p>
    <w:p w14:paraId="558BBCE9" w14:textId="77777777" w:rsidR="00950142" w:rsidRDefault="00950142" w:rsidP="00950142">
      <w:pPr>
        <w:rPr>
          <w:rFonts w:ascii="Arial" w:hAnsi="Arial" w:cs="Arial"/>
          <w:b/>
          <w:sz w:val="19"/>
          <w:szCs w:val="19"/>
        </w:rPr>
      </w:pPr>
      <w:r>
        <w:rPr>
          <w:rFonts w:ascii="Arial" w:hAnsi="Arial" w:cs="Arial"/>
          <w:b/>
          <w:sz w:val="19"/>
          <w:szCs w:val="19"/>
        </w:rPr>
        <w:t>1.</w:t>
      </w:r>
      <w:r>
        <w:rPr>
          <w:rFonts w:ascii="Arial" w:hAnsi="Arial" w:cs="Arial"/>
          <w:b/>
          <w:sz w:val="19"/>
          <w:szCs w:val="19"/>
        </w:rPr>
        <w:tab/>
      </w:r>
      <w:r>
        <w:rPr>
          <w:rFonts w:ascii="Arial" w:hAnsi="Arial" w:cs="Arial"/>
          <w:b/>
          <w:sz w:val="19"/>
          <w:szCs w:val="19"/>
        </w:rPr>
        <w:tab/>
      </w:r>
      <w:r>
        <w:rPr>
          <w:rFonts w:ascii="Arial" w:hAnsi="Arial" w:cs="Arial"/>
          <w:b/>
          <w:sz w:val="19"/>
          <w:szCs w:val="19"/>
        </w:rPr>
        <w:tab/>
      </w:r>
      <w:r w:rsidRPr="00950142">
        <w:rPr>
          <w:rFonts w:ascii="Arial" w:hAnsi="Arial" w:cs="Arial"/>
          <w:b/>
          <w:sz w:val="19"/>
          <w:szCs w:val="19"/>
        </w:rPr>
        <w:t>Gymnázium, Dvůr Králové nad Labem, nám. Odboje 304</w:t>
      </w:r>
    </w:p>
    <w:p w14:paraId="6CDB1FC4" w14:textId="77777777" w:rsidR="00950142" w:rsidRDefault="00950142" w:rsidP="00950142">
      <w:pPr>
        <w:rPr>
          <w:rFonts w:ascii="Arial" w:hAnsi="Arial" w:cs="Arial"/>
          <w:b/>
          <w:sz w:val="19"/>
          <w:szCs w:val="19"/>
        </w:rPr>
      </w:pPr>
      <w:r>
        <w:rPr>
          <w:rFonts w:ascii="Arial" w:hAnsi="Arial" w:cs="Arial"/>
          <w:sz w:val="19"/>
          <w:szCs w:val="19"/>
        </w:rPr>
        <w:t>sídlo:</w:t>
      </w:r>
      <w:r>
        <w:rPr>
          <w:rFonts w:ascii="Arial" w:hAnsi="Arial" w:cs="Arial"/>
          <w:b/>
          <w:sz w:val="19"/>
          <w:szCs w:val="19"/>
        </w:rPr>
        <w:tab/>
      </w:r>
      <w:r>
        <w:rPr>
          <w:rFonts w:ascii="Arial" w:hAnsi="Arial" w:cs="Arial"/>
          <w:b/>
          <w:sz w:val="19"/>
          <w:szCs w:val="19"/>
        </w:rPr>
        <w:tab/>
      </w:r>
      <w:r>
        <w:rPr>
          <w:rFonts w:ascii="Arial" w:hAnsi="Arial" w:cs="Arial"/>
          <w:b/>
          <w:sz w:val="19"/>
          <w:szCs w:val="19"/>
        </w:rPr>
        <w:tab/>
      </w:r>
      <w:r w:rsidRPr="00950142">
        <w:rPr>
          <w:rFonts w:ascii="Arial" w:hAnsi="Arial" w:cs="Arial"/>
          <w:b/>
          <w:sz w:val="19"/>
          <w:szCs w:val="19"/>
        </w:rPr>
        <w:t>náměstí Odboje 304, 544 01, Dvůr Králové nad Labem</w:t>
      </w:r>
    </w:p>
    <w:p w14:paraId="2D5E9C56" w14:textId="77777777" w:rsidR="00950142" w:rsidRDefault="00950142" w:rsidP="00950142">
      <w:pPr>
        <w:rPr>
          <w:rFonts w:ascii="Arial" w:hAnsi="Arial" w:cs="Arial"/>
          <w:b/>
          <w:sz w:val="19"/>
          <w:szCs w:val="19"/>
        </w:rPr>
      </w:pPr>
      <w:r>
        <w:rPr>
          <w:rFonts w:ascii="Arial" w:hAnsi="Arial" w:cs="Arial"/>
          <w:sz w:val="19"/>
          <w:szCs w:val="19"/>
        </w:rPr>
        <w:t>identifikační číslo:</w:t>
      </w:r>
      <w:r>
        <w:rPr>
          <w:rFonts w:ascii="Arial" w:hAnsi="Arial" w:cs="Arial"/>
          <w:b/>
          <w:sz w:val="19"/>
          <w:szCs w:val="19"/>
        </w:rPr>
        <w:tab/>
      </w:r>
      <w:r w:rsidRPr="00950142">
        <w:rPr>
          <w:rFonts w:ascii="Arial" w:hAnsi="Arial" w:cs="Arial"/>
          <w:b/>
          <w:sz w:val="19"/>
          <w:szCs w:val="19"/>
        </w:rPr>
        <w:t>60153393</w:t>
      </w:r>
    </w:p>
    <w:p w14:paraId="21A06C15" w14:textId="70029B8A" w:rsidR="00950142" w:rsidRDefault="00950142" w:rsidP="00950142">
      <w:pPr>
        <w:rPr>
          <w:rFonts w:ascii="Arial" w:hAnsi="Arial" w:cs="Arial"/>
          <w:b/>
          <w:sz w:val="19"/>
          <w:szCs w:val="19"/>
        </w:rPr>
      </w:pPr>
      <w:r>
        <w:rPr>
          <w:rFonts w:ascii="Arial" w:hAnsi="Arial" w:cs="Arial"/>
          <w:sz w:val="19"/>
          <w:szCs w:val="19"/>
        </w:rPr>
        <w:t>bankovní spojení:</w:t>
      </w:r>
      <w:r>
        <w:rPr>
          <w:rFonts w:ascii="Arial" w:hAnsi="Arial" w:cs="Arial"/>
          <w:b/>
          <w:sz w:val="19"/>
          <w:szCs w:val="19"/>
        </w:rPr>
        <w:tab/>
      </w:r>
      <w:r w:rsidR="00A77E29">
        <w:rPr>
          <w:rFonts w:ascii="Arial" w:hAnsi="Arial" w:cs="Arial"/>
          <w:b/>
          <w:sz w:val="19"/>
          <w:szCs w:val="19"/>
        </w:rPr>
        <w:t>30400304/2010</w:t>
      </w:r>
    </w:p>
    <w:p w14:paraId="225F1721" w14:textId="33B80EE0" w:rsidR="00950142" w:rsidRDefault="00950142" w:rsidP="00950142">
      <w:pPr>
        <w:rPr>
          <w:rFonts w:ascii="Arial" w:hAnsi="Arial" w:cs="Arial"/>
          <w:b/>
          <w:sz w:val="19"/>
          <w:szCs w:val="19"/>
        </w:rPr>
      </w:pPr>
      <w:r>
        <w:rPr>
          <w:rFonts w:ascii="Arial" w:hAnsi="Arial" w:cs="Arial"/>
          <w:sz w:val="19"/>
          <w:szCs w:val="19"/>
        </w:rPr>
        <w:t>zastoupena:</w:t>
      </w:r>
      <w:r>
        <w:rPr>
          <w:rFonts w:ascii="Arial" w:hAnsi="Arial" w:cs="Arial"/>
          <w:b/>
          <w:sz w:val="19"/>
          <w:szCs w:val="19"/>
        </w:rPr>
        <w:tab/>
      </w:r>
      <w:r>
        <w:rPr>
          <w:rFonts w:ascii="Arial" w:hAnsi="Arial" w:cs="Arial"/>
          <w:b/>
          <w:sz w:val="19"/>
          <w:szCs w:val="19"/>
        </w:rPr>
        <w:tab/>
      </w:r>
      <w:r w:rsidRPr="00950142">
        <w:rPr>
          <w:rFonts w:ascii="Arial" w:hAnsi="Arial" w:cs="Arial"/>
          <w:b/>
          <w:sz w:val="19"/>
          <w:szCs w:val="19"/>
        </w:rPr>
        <w:t>Mgr. Martina Kubíková</w:t>
      </w:r>
      <w:r>
        <w:rPr>
          <w:rFonts w:ascii="Arial" w:hAnsi="Arial" w:cs="Arial"/>
          <w:b/>
          <w:sz w:val="19"/>
          <w:szCs w:val="19"/>
        </w:rPr>
        <w:t>, ředitelkou</w:t>
      </w:r>
    </w:p>
    <w:p w14:paraId="371F7B72" w14:textId="6A54F09C" w:rsidR="006426ED" w:rsidRDefault="006426ED" w:rsidP="00950142">
      <w:pPr>
        <w:rPr>
          <w:rFonts w:ascii="Arial" w:hAnsi="Arial" w:cs="Arial"/>
          <w:b/>
          <w:sz w:val="19"/>
          <w:szCs w:val="19"/>
        </w:rPr>
      </w:pPr>
      <w:r>
        <w:rPr>
          <w:rFonts w:ascii="Arial" w:hAnsi="Arial" w:cs="Arial"/>
          <w:b/>
          <w:sz w:val="19"/>
          <w:szCs w:val="19"/>
        </w:rPr>
        <w:t>(dále jen „objednatel“)</w:t>
      </w:r>
    </w:p>
    <w:p w14:paraId="35071AFD" w14:textId="77777777" w:rsidR="00950142" w:rsidRDefault="00950142" w:rsidP="00950142">
      <w:pPr>
        <w:rPr>
          <w:rFonts w:ascii="Arial" w:hAnsi="Arial" w:cs="Arial"/>
          <w:b/>
          <w:sz w:val="19"/>
          <w:szCs w:val="19"/>
        </w:rPr>
      </w:pPr>
    </w:p>
    <w:p w14:paraId="6CA3391E" w14:textId="77777777" w:rsidR="00950142" w:rsidRDefault="00950142" w:rsidP="00950142">
      <w:pPr>
        <w:rPr>
          <w:rFonts w:ascii="Arial" w:hAnsi="Arial" w:cs="Arial"/>
          <w:b/>
          <w:sz w:val="19"/>
          <w:szCs w:val="19"/>
        </w:rPr>
      </w:pPr>
      <w:r>
        <w:rPr>
          <w:rFonts w:ascii="Arial" w:hAnsi="Arial" w:cs="Arial"/>
          <w:b/>
          <w:sz w:val="19"/>
          <w:szCs w:val="19"/>
        </w:rPr>
        <w:t>a</w:t>
      </w:r>
    </w:p>
    <w:p w14:paraId="4CD3329A" w14:textId="77777777" w:rsidR="00950142" w:rsidRDefault="00950142" w:rsidP="00950142">
      <w:pPr>
        <w:rPr>
          <w:rFonts w:ascii="Arial" w:hAnsi="Arial" w:cs="Arial"/>
          <w:b/>
          <w:sz w:val="19"/>
          <w:szCs w:val="19"/>
        </w:rPr>
      </w:pPr>
    </w:p>
    <w:p w14:paraId="5D491DC7" w14:textId="77777777" w:rsidR="00950142" w:rsidRPr="00950142" w:rsidRDefault="00950142" w:rsidP="00950142">
      <w:pPr>
        <w:rPr>
          <w:rFonts w:ascii="Arial" w:hAnsi="Arial" w:cs="Arial"/>
          <w:b/>
          <w:sz w:val="19"/>
          <w:szCs w:val="19"/>
          <w:highlight w:val="yellow"/>
        </w:rPr>
      </w:pPr>
      <w:r>
        <w:rPr>
          <w:rFonts w:ascii="Arial" w:hAnsi="Arial" w:cs="Arial"/>
          <w:b/>
          <w:sz w:val="19"/>
          <w:szCs w:val="19"/>
        </w:rPr>
        <w:t xml:space="preserve"> </w:t>
      </w:r>
      <w:r w:rsidRPr="00950142">
        <w:rPr>
          <w:rFonts w:ascii="Arial" w:hAnsi="Arial" w:cs="Arial"/>
          <w:b/>
          <w:sz w:val="19"/>
          <w:szCs w:val="19"/>
          <w:highlight w:val="yellow"/>
        </w:rPr>
        <w:t>2.</w:t>
      </w:r>
      <w:r w:rsidRPr="00950142">
        <w:rPr>
          <w:rFonts w:ascii="Arial" w:hAnsi="Arial" w:cs="Arial"/>
          <w:b/>
          <w:sz w:val="19"/>
          <w:szCs w:val="19"/>
          <w:highlight w:val="yellow"/>
        </w:rPr>
        <w:tab/>
      </w:r>
      <w:r w:rsidRPr="00950142">
        <w:rPr>
          <w:rFonts w:ascii="Arial" w:hAnsi="Arial" w:cs="Arial"/>
          <w:b/>
          <w:sz w:val="19"/>
          <w:szCs w:val="19"/>
          <w:highlight w:val="yellow"/>
        </w:rPr>
        <w:tab/>
      </w:r>
      <w:r w:rsidRPr="00950142">
        <w:rPr>
          <w:rFonts w:ascii="Arial" w:hAnsi="Arial" w:cs="Arial"/>
          <w:b/>
          <w:sz w:val="19"/>
          <w:szCs w:val="19"/>
          <w:highlight w:val="yellow"/>
        </w:rPr>
        <w:tab/>
        <w:t xml:space="preserve"> XXXX</w:t>
      </w:r>
    </w:p>
    <w:p w14:paraId="59084158" w14:textId="77777777" w:rsidR="00950142" w:rsidRPr="00950142" w:rsidRDefault="00950142" w:rsidP="00950142">
      <w:pPr>
        <w:rPr>
          <w:rFonts w:ascii="Arial" w:hAnsi="Arial" w:cs="Arial"/>
          <w:sz w:val="19"/>
          <w:szCs w:val="19"/>
          <w:highlight w:val="yellow"/>
        </w:rPr>
      </w:pPr>
      <w:r w:rsidRPr="00950142">
        <w:rPr>
          <w:rFonts w:ascii="Arial" w:hAnsi="Arial" w:cs="Arial"/>
          <w:sz w:val="19"/>
          <w:szCs w:val="19"/>
          <w:highlight w:val="yellow"/>
        </w:rPr>
        <w:t>sídlo:</w:t>
      </w:r>
    </w:p>
    <w:p w14:paraId="2CBFB5F2" w14:textId="77777777" w:rsidR="00950142" w:rsidRPr="00950142" w:rsidRDefault="00950142" w:rsidP="00950142">
      <w:pPr>
        <w:rPr>
          <w:rFonts w:ascii="Arial" w:hAnsi="Arial" w:cs="Arial"/>
          <w:sz w:val="19"/>
          <w:szCs w:val="19"/>
          <w:highlight w:val="yellow"/>
        </w:rPr>
      </w:pPr>
      <w:r w:rsidRPr="00950142">
        <w:rPr>
          <w:rFonts w:ascii="Arial" w:hAnsi="Arial" w:cs="Arial"/>
          <w:sz w:val="19"/>
          <w:szCs w:val="19"/>
          <w:highlight w:val="yellow"/>
        </w:rPr>
        <w:t xml:space="preserve">identifikační číslo: </w:t>
      </w:r>
    </w:p>
    <w:p w14:paraId="51B3CABF" w14:textId="77777777" w:rsidR="00950142" w:rsidRPr="00950142" w:rsidRDefault="00950142" w:rsidP="00950142">
      <w:pPr>
        <w:rPr>
          <w:rFonts w:ascii="Arial" w:hAnsi="Arial" w:cs="Arial"/>
          <w:sz w:val="19"/>
          <w:szCs w:val="19"/>
          <w:highlight w:val="yellow"/>
        </w:rPr>
      </w:pPr>
      <w:r w:rsidRPr="00950142">
        <w:rPr>
          <w:rFonts w:ascii="Arial" w:hAnsi="Arial" w:cs="Arial"/>
          <w:sz w:val="19"/>
          <w:szCs w:val="19"/>
          <w:highlight w:val="yellow"/>
        </w:rPr>
        <w:t xml:space="preserve">bankovní spojení: </w:t>
      </w:r>
    </w:p>
    <w:p w14:paraId="7975E650" w14:textId="77777777" w:rsidR="00950142" w:rsidRDefault="00950142" w:rsidP="00950142">
      <w:pPr>
        <w:rPr>
          <w:rFonts w:ascii="Arial" w:hAnsi="Arial" w:cs="Arial"/>
          <w:b/>
          <w:sz w:val="19"/>
          <w:szCs w:val="19"/>
        </w:rPr>
      </w:pPr>
      <w:r w:rsidRPr="00950142">
        <w:rPr>
          <w:rFonts w:ascii="Arial" w:hAnsi="Arial" w:cs="Arial"/>
          <w:sz w:val="19"/>
          <w:szCs w:val="19"/>
          <w:highlight w:val="yellow"/>
        </w:rPr>
        <w:t>zastoupena:</w:t>
      </w:r>
    </w:p>
    <w:p w14:paraId="3B117E9A" w14:textId="77777777" w:rsidR="00950142" w:rsidRDefault="00950142" w:rsidP="00950142">
      <w:pPr>
        <w:rPr>
          <w:rFonts w:ascii="Arial" w:hAnsi="Arial" w:cs="Arial"/>
          <w:b/>
          <w:sz w:val="19"/>
          <w:szCs w:val="19"/>
        </w:rPr>
      </w:pPr>
      <w:r>
        <w:rPr>
          <w:rFonts w:ascii="Arial" w:hAnsi="Arial" w:cs="Arial"/>
          <w:b/>
          <w:sz w:val="19"/>
          <w:szCs w:val="19"/>
        </w:rPr>
        <w:t>(dále jen „poskytovatel")</w:t>
      </w:r>
    </w:p>
    <w:p w14:paraId="2932B762" w14:textId="77777777" w:rsidR="00950142" w:rsidRDefault="00950142" w:rsidP="00950142">
      <w:pPr>
        <w:jc w:val="both"/>
        <w:rPr>
          <w:rFonts w:ascii="Arial" w:hAnsi="Arial" w:cs="Arial"/>
          <w:sz w:val="19"/>
          <w:szCs w:val="19"/>
        </w:rPr>
      </w:pPr>
    </w:p>
    <w:p w14:paraId="19B1F17D" w14:textId="37FDD965" w:rsidR="00950142" w:rsidRPr="003B43C6"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 xml:space="preserve">Předmět a účel Smlouvy a povinnosti smluvních stran </w:t>
      </w:r>
    </w:p>
    <w:p w14:paraId="43E5BF39" w14:textId="4178242B" w:rsidR="003B43C6" w:rsidRDefault="00950142" w:rsidP="006426ED">
      <w:pPr>
        <w:pStyle w:val="Odstavecseseznamem"/>
        <w:numPr>
          <w:ilvl w:val="1"/>
          <w:numId w:val="26"/>
        </w:numPr>
        <w:spacing w:line="360" w:lineRule="auto"/>
        <w:rPr>
          <w:rFonts w:ascii="Arial" w:hAnsi="Arial" w:cs="Arial"/>
          <w:sz w:val="19"/>
          <w:szCs w:val="19"/>
        </w:rPr>
      </w:pPr>
      <w:r w:rsidRPr="003B43C6">
        <w:rPr>
          <w:rFonts w:ascii="Arial" w:hAnsi="Arial" w:cs="Arial"/>
          <w:sz w:val="19"/>
          <w:szCs w:val="19"/>
        </w:rPr>
        <w:t>Poskytovatel se touto Smlouvou zavazuje, že provede pro objednatele službu spočívající v zajištění přepravy žáků v rámci projektu Operačního programu Výzkum, vývoj a vzdělávání (dále jen „OP VVV") Implementace Krajského akčního plánu rozvoje vzdělávání v Královéhradeckém kraji I dle aktuálních potřeb objednatele rámci České republiky (dále jen „doprava").</w:t>
      </w:r>
    </w:p>
    <w:p w14:paraId="39105C3D" w14:textId="77777777" w:rsidR="006426ED" w:rsidRPr="006426ED" w:rsidRDefault="006426ED" w:rsidP="006426ED">
      <w:pPr>
        <w:spacing w:line="360" w:lineRule="auto"/>
        <w:rPr>
          <w:rFonts w:ascii="Arial" w:hAnsi="Arial" w:cs="Arial"/>
          <w:sz w:val="19"/>
          <w:szCs w:val="19"/>
        </w:rPr>
      </w:pPr>
    </w:p>
    <w:p w14:paraId="2C62E519" w14:textId="3657AE55" w:rsidR="003B43C6" w:rsidRDefault="003B43C6" w:rsidP="006426ED">
      <w:pPr>
        <w:pStyle w:val="Odstavecseseznamem"/>
        <w:numPr>
          <w:ilvl w:val="1"/>
          <w:numId w:val="26"/>
        </w:numPr>
        <w:spacing w:line="360" w:lineRule="auto"/>
        <w:rPr>
          <w:rFonts w:ascii="Arial" w:hAnsi="Arial" w:cs="Arial"/>
          <w:sz w:val="19"/>
          <w:szCs w:val="19"/>
        </w:rPr>
      </w:pPr>
      <w:r>
        <w:rPr>
          <w:rFonts w:ascii="Arial" w:hAnsi="Arial" w:cs="Arial"/>
          <w:sz w:val="19"/>
          <w:szCs w:val="19"/>
        </w:rPr>
        <w:lastRenderedPageBreak/>
        <w:t xml:space="preserve">Účelem této Smlouvy je zajištění dopravy žáků v rámci projektu OP VVV </w:t>
      </w:r>
      <w:r w:rsidRPr="00950142">
        <w:rPr>
          <w:rFonts w:ascii="Arial" w:hAnsi="Arial" w:cs="Arial"/>
          <w:sz w:val="19"/>
          <w:szCs w:val="19"/>
        </w:rPr>
        <w:t xml:space="preserve">Implementace Krajského akčního plánu rozvoje vzdělávání v Královéhradeckém kraji I </w:t>
      </w:r>
      <w:r>
        <w:rPr>
          <w:rFonts w:ascii="Arial" w:hAnsi="Arial" w:cs="Arial"/>
          <w:sz w:val="19"/>
          <w:szCs w:val="19"/>
        </w:rPr>
        <w:t>a rovněž upravení postupu při realizaci jednotlivých dílčích plnění veřejné zakázky zajištění přepravy žáků.</w:t>
      </w:r>
    </w:p>
    <w:p w14:paraId="5CC7CF1D" w14:textId="5E073527" w:rsidR="006426ED" w:rsidRPr="006426ED" w:rsidRDefault="006426ED" w:rsidP="006426ED">
      <w:pPr>
        <w:spacing w:line="360" w:lineRule="auto"/>
        <w:rPr>
          <w:rFonts w:ascii="Arial" w:hAnsi="Arial" w:cs="Arial"/>
          <w:sz w:val="19"/>
          <w:szCs w:val="19"/>
        </w:rPr>
      </w:pPr>
    </w:p>
    <w:p w14:paraId="1CD75682" w14:textId="52814A13" w:rsidR="00950142" w:rsidRDefault="00950142" w:rsidP="006426ED">
      <w:pPr>
        <w:pStyle w:val="Odstavecseseznamem"/>
        <w:numPr>
          <w:ilvl w:val="1"/>
          <w:numId w:val="26"/>
        </w:numPr>
        <w:spacing w:line="360" w:lineRule="auto"/>
        <w:rPr>
          <w:rFonts w:ascii="Arial" w:hAnsi="Arial" w:cs="Arial"/>
          <w:sz w:val="19"/>
          <w:szCs w:val="19"/>
        </w:rPr>
      </w:pPr>
      <w:r w:rsidRPr="003B43C6">
        <w:rPr>
          <w:rFonts w:ascii="Arial" w:hAnsi="Arial" w:cs="Arial"/>
          <w:sz w:val="19"/>
          <w:szCs w:val="19"/>
        </w:rPr>
        <w:t xml:space="preserve">Objednatel uzavírá tuto Smlouvu s jedním poskytovatelem. Poskytovatel je po celou dobu účinnosti této Smlouvy vázán svoji nabídkou podanou ve veřejné zakázce, na jejímž základě je uzavírána tato Smlouva (dále jen „nabídka uchazeče"). </w:t>
      </w:r>
      <w:r w:rsidR="00C26CD0">
        <w:rPr>
          <w:rFonts w:ascii="Arial" w:hAnsi="Arial" w:cs="Arial"/>
          <w:sz w:val="19"/>
          <w:szCs w:val="19"/>
        </w:rPr>
        <w:t>Přílohou č. 1 této smlouvy je specifikace služeb včetně předpokládaného rozsahu služeb poskytovaných za dobu trvání smlouvy.</w:t>
      </w:r>
    </w:p>
    <w:p w14:paraId="117425D4" w14:textId="77777777" w:rsidR="006426ED" w:rsidRPr="006426ED" w:rsidRDefault="006426ED" w:rsidP="006426ED">
      <w:pPr>
        <w:pStyle w:val="Odstavecseseznamem"/>
        <w:rPr>
          <w:rFonts w:ascii="Arial" w:hAnsi="Arial" w:cs="Arial"/>
          <w:sz w:val="19"/>
          <w:szCs w:val="19"/>
        </w:rPr>
      </w:pPr>
    </w:p>
    <w:p w14:paraId="4503A261" w14:textId="77777777" w:rsidR="006426ED" w:rsidRDefault="006426ED" w:rsidP="006426ED">
      <w:pPr>
        <w:pStyle w:val="Odstavecseseznamem"/>
        <w:spacing w:line="360" w:lineRule="auto"/>
        <w:ind w:left="1065" w:firstLine="0"/>
        <w:rPr>
          <w:rFonts w:ascii="Arial" w:hAnsi="Arial" w:cs="Arial"/>
          <w:sz w:val="19"/>
          <w:szCs w:val="19"/>
        </w:rPr>
      </w:pPr>
    </w:p>
    <w:p w14:paraId="0C1E8DAD" w14:textId="6C58007C" w:rsidR="00950142" w:rsidRPr="003B43C6" w:rsidRDefault="00950142" w:rsidP="006426ED">
      <w:pPr>
        <w:pStyle w:val="Odstavecseseznamem"/>
        <w:numPr>
          <w:ilvl w:val="1"/>
          <w:numId w:val="26"/>
        </w:numPr>
        <w:spacing w:line="360" w:lineRule="auto"/>
        <w:rPr>
          <w:rFonts w:ascii="Arial" w:hAnsi="Arial" w:cs="Arial"/>
          <w:sz w:val="19"/>
          <w:szCs w:val="19"/>
        </w:rPr>
      </w:pPr>
      <w:r w:rsidRPr="003B43C6">
        <w:rPr>
          <w:rFonts w:ascii="Arial" w:eastAsia="Arial" w:hAnsi="Arial" w:cs="Arial"/>
          <w:sz w:val="19"/>
          <w:szCs w:val="19"/>
        </w:rPr>
        <w:t xml:space="preserve">Zakázka je součástí projektu financovaného z OP VVV. Z tohoto titulu se režim financování bude řídit pravidly financování projektu z výše uvedeného operačního programu a pravidly EU. Poskytovatel, je v souladu s požadavky projektů OP VVV povinen </w:t>
      </w:r>
      <w:r w:rsidR="00C26CD0">
        <w:rPr>
          <w:rFonts w:ascii="Arial" w:eastAsia="Arial" w:hAnsi="Arial" w:cs="Arial"/>
          <w:sz w:val="19"/>
          <w:szCs w:val="19"/>
        </w:rPr>
        <w:t>mimo jiné</w:t>
      </w:r>
      <w:r w:rsidRPr="003B43C6">
        <w:rPr>
          <w:rFonts w:ascii="Arial" w:eastAsia="Arial" w:hAnsi="Arial" w:cs="Arial"/>
          <w:sz w:val="19"/>
          <w:szCs w:val="19"/>
        </w:rPr>
        <w:t>:</w:t>
      </w:r>
    </w:p>
    <w:p w14:paraId="0B2DCE2A" w14:textId="3A725627" w:rsidR="00950142" w:rsidRDefault="00DD4C97" w:rsidP="00DD4C97">
      <w:pPr>
        <w:pStyle w:val="Odstavecseseznamem"/>
        <w:numPr>
          <w:ilvl w:val="0"/>
          <w:numId w:val="33"/>
        </w:numPr>
        <w:spacing w:line="360" w:lineRule="auto"/>
        <w:rPr>
          <w:rFonts w:ascii="Arial" w:hAnsi="Arial" w:cs="Arial"/>
          <w:sz w:val="19"/>
          <w:szCs w:val="19"/>
        </w:rPr>
      </w:pPr>
      <w:r>
        <w:rPr>
          <w:rFonts w:ascii="Arial" w:hAnsi="Arial" w:cs="Arial"/>
          <w:sz w:val="19"/>
          <w:szCs w:val="19"/>
        </w:rPr>
        <w:t>d</w:t>
      </w:r>
      <w:r w:rsidR="00950142" w:rsidRPr="003B43C6">
        <w:rPr>
          <w:rFonts w:ascii="Arial" w:hAnsi="Arial" w:cs="Arial"/>
          <w:sz w:val="19"/>
          <w:szCs w:val="19"/>
        </w:rPr>
        <w:t>održovat pravidla publicity OP VVV.</w:t>
      </w:r>
    </w:p>
    <w:p w14:paraId="55FAEFE1" w14:textId="77777777" w:rsidR="006426ED" w:rsidRDefault="006426ED" w:rsidP="006426ED">
      <w:pPr>
        <w:pStyle w:val="Odstavecseseznamem"/>
        <w:spacing w:line="360" w:lineRule="auto"/>
        <w:ind w:left="1080" w:firstLine="0"/>
        <w:rPr>
          <w:rFonts w:ascii="Arial" w:hAnsi="Arial" w:cs="Arial"/>
          <w:sz w:val="19"/>
          <w:szCs w:val="19"/>
        </w:rPr>
      </w:pPr>
    </w:p>
    <w:p w14:paraId="774ACA17" w14:textId="47D9513F" w:rsidR="00950142" w:rsidRDefault="00950142" w:rsidP="006426ED">
      <w:pPr>
        <w:pStyle w:val="Odstavecseseznamem"/>
        <w:numPr>
          <w:ilvl w:val="2"/>
          <w:numId w:val="26"/>
        </w:numPr>
        <w:spacing w:line="360" w:lineRule="auto"/>
        <w:rPr>
          <w:rFonts w:ascii="Arial" w:hAnsi="Arial" w:cs="Arial"/>
          <w:sz w:val="19"/>
          <w:szCs w:val="19"/>
        </w:rPr>
      </w:pPr>
      <w:r w:rsidRPr="003B43C6">
        <w:rPr>
          <w:rFonts w:ascii="Arial" w:hAnsi="Arial" w:cs="Arial"/>
          <w:sz w:val="19"/>
          <w:szCs w:val="19"/>
        </w:rPr>
        <w:t>Řá</w:t>
      </w:r>
      <w:r w:rsidR="00621DC2" w:rsidRPr="003B43C6">
        <w:rPr>
          <w:rFonts w:ascii="Arial" w:hAnsi="Arial" w:cs="Arial"/>
          <w:sz w:val="19"/>
          <w:szCs w:val="19"/>
        </w:rPr>
        <w:t>dně uchovávat originál S</w:t>
      </w:r>
      <w:r w:rsidRPr="003B43C6">
        <w:rPr>
          <w:rFonts w:ascii="Arial" w:hAnsi="Arial" w:cs="Arial"/>
          <w:sz w:val="19"/>
          <w:szCs w:val="19"/>
        </w:rPr>
        <w:t>mlouvy včetně jejích případných dodatků a včetně všech příloh k těmto dokumentům, veškeré originály účetních dokladů a originály dalších souvisejících dokumentů.</w:t>
      </w:r>
    </w:p>
    <w:p w14:paraId="2D79ACCA" w14:textId="77777777" w:rsidR="006426ED" w:rsidRPr="006426ED" w:rsidRDefault="006426ED" w:rsidP="006426ED">
      <w:pPr>
        <w:pStyle w:val="Odstavecseseznamem"/>
        <w:rPr>
          <w:rFonts w:ascii="Arial" w:hAnsi="Arial" w:cs="Arial"/>
          <w:sz w:val="19"/>
          <w:szCs w:val="19"/>
        </w:rPr>
      </w:pPr>
    </w:p>
    <w:p w14:paraId="770EBBEB" w14:textId="77777777" w:rsidR="006426ED" w:rsidRDefault="006426ED" w:rsidP="006426ED">
      <w:pPr>
        <w:pStyle w:val="Odstavecseseznamem"/>
        <w:spacing w:line="360" w:lineRule="auto"/>
        <w:ind w:left="1080" w:firstLine="0"/>
        <w:rPr>
          <w:rFonts w:ascii="Arial" w:hAnsi="Arial" w:cs="Arial"/>
          <w:sz w:val="19"/>
          <w:szCs w:val="19"/>
        </w:rPr>
      </w:pPr>
    </w:p>
    <w:p w14:paraId="448951E5" w14:textId="2B3AF469" w:rsidR="003B43C6" w:rsidRDefault="003B43C6" w:rsidP="006426ED">
      <w:pPr>
        <w:pStyle w:val="Odstavecseseznamem"/>
        <w:numPr>
          <w:ilvl w:val="2"/>
          <w:numId w:val="26"/>
        </w:numPr>
        <w:spacing w:line="360" w:lineRule="auto"/>
        <w:rPr>
          <w:rFonts w:ascii="Arial" w:hAnsi="Arial" w:cs="Arial"/>
          <w:sz w:val="19"/>
          <w:szCs w:val="19"/>
        </w:rPr>
      </w:pPr>
      <w:r w:rsidRPr="003B43C6">
        <w:rPr>
          <w:rFonts w:ascii="Arial" w:hAnsi="Arial" w:cs="Arial"/>
          <w:sz w:val="19"/>
          <w:szCs w:val="19"/>
        </w:rPr>
        <w:t>Poskytovatel je povinen pro účely kontroly ze strany poskytovatele dotace, Řídícího orgánu OP VVV, Evropské komise, Evropského účetního dvora, Nejvyššího kontrolního úřadu a dalších oprávněných osob archivovat veškerou dokumentaci projektu minimálně do roku 2025, pokud český právní řád nestanoví lhůtu delší. Výše uvedené dokumenty a účetní doklady budou uchovány způsobem uvedeným v zákoně č. 563/1991 Sb., o účetnictví, ve znění pozdějších předpisů, v zákoně č. 499/2004 Sb., o archivnictví a spisové službě a o změně některých zákonů, ve znění pozdějších předpisů a v souladu s dalšími platnými právními předpisy ČR.</w:t>
      </w:r>
    </w:p>
    <w:p w14:paraId="0FBF2D2D" w14:textId="77777777" w:rsidR="006426ED" w:rsidRPr="003B43C6" w:rsidRDefault="006426ED" w:rsidP="006426ED">
      <w:pPr>
        <w:pStyle w:val="Odstavecseseznamem"/>
        <w:spacing w:line="360" w:lineRule="auto"/>
        <w:ind w:left="1080" w:firstLine="0"/>
        <w:rPr>
          <w:rFonts w:ascii="Arial" w:hAnsi="Arial" w:cs="Arial"/>
          <w:sz w:val="19"/>
          <w:szCs w:val="19"/>
        </w:rPr>
      </w:pPr>
    </w:p>
    <w:p w14:paraId="77D9A402" w14:textId="176F650C" w:rsidR="00950142" w:rsidRDefault="00950142" w:rsidP="006426ED">
      <w:pPr>
        <w:pStyle w:val="Odstavecseseznamem"/>
        <w:numPr>
          <w:ilvl w:val="2"/>
          <w:numId w:val="26"/>
        </w:numPr>
        <w:spacing w:line="360" w:lineRule="auto"/>
        <w:rPr>
          <w:rFonts w:ascii="Arial" w:hAnsi="Arial" w:cs="Arial"/>
          <w:sz w:val="19"/>
          <w:szCs w:val="19"/>
        </w:rPr>
      </w:pPr>
      <w:r w:rsidRPr="003B43C6">
        <w:rPr>
          <w:rFonts w:ascii="Arial" w:hAnsi="Arial" w:cs="Arial"/>
          <w:sz w:val="19"/>
          <w:szCs w:val="19"/>
        </w:rPr>
        <w:t>V souladu se zákonem č. 320/2001 Sb., nařízení Komise (ES) č. 1828/2006 a v souladu s dalšími právními předpisy ČR a ES je povinen poskytovatel umožnit výkon kontroly všech dokladů vztahujících se k realizaci projektu, poskytnout osobám oprávněným k výkonu kontroly veškeré doklady související s realizací projektu, umožnit průběžné ověřování souladu údajů uváděných v monitorovacích zprávách se skutečným stavem v místě realizace projektu a poskytnout součinnost všem osobám oprávněným k provádění kontroly. Těmito oprávněnými osobami jsou poskytovatel a jím pověřené osoby, územní finanční orgány, Ministerstvo školství, mládeže a tělovýchovy, Ministerstvo financí, Nejvyšší kontrolní úřad, Evropská komise a Evropský účetní dvůr, případně další orgány oprávněné k výkonu.</w:t>
      </w:r>
    </w:p>
    <w:p w14:paraId="6E7667E3" w14:textId="77777777" w:rsidR="006426ED" w:rsidRPr="006426ED" w:rsidRDefault="006426ED" w:rsidP="006426ED">
      <w:pPr>
        <w:pStyle w:val="Odstavecseseznamem"/>
        <w:rPr>
          <w:rFonts w:ascii="Arial" w:hAnsi="Arial" w:cs="Arial"/>
          <w:sz w:val="19"/>
          <w:szCs w:val="19"/>
        </w:rPr>
      </w:pPr>
    </w:p>
    <w:p w14:paraId="278433B0" w14:textId="77777777" w:rsidR="006426ED" w:rsidRDefault="006426ED" w:rsidP="006426ED">
      <w:pPr>
        <w:pStyle w:val="Odstavecseseznamem"/>
        <w:spacing w:line="360" w:lineRule="auto"/>
        <w:ind w:left="1080" w:firstLine="0"/>
        <w:rPr>
          <w:rFonts w:ascii="Arial" w:hAnsi="Arial" w:cs="Arial"/>
          <w:sz w:val="19"/>
          <w:szCs w:val="19"/>
        </w:rPr>
      </w:pPr>
    </w:p>
    <w:p w14:paraId="7375C67A" w14:textId="540CDD18" w:rsidR="00950142" w:rsidRDefault="00950142" w:rsidP="006426ED">
      <w:pPr>
        <w:pStyle w:val="Odstavecseseznamem"/>
        <w:numPr>
          <w:ilvl w:val="2"/>
          <w:numId w:val="26"/>
        </w:numPr>
        <w:spacing w:line="360" w:lineRule="auto"/>
        <w:rPr>
          <w:rFonts w:ascii="Arial" w:hAnsi="Arial" w:cs="Arial"/>
          <w:sz w:val="19"/>
          <w:szCs w:val="19"/>
        </w:rPr>
      </w:pPr>
      <w:r w:rsidRPr="003B43C6">
        <w:rPr>
          <w:rFonts w:ascii="Arial" w:hAnsi="Arial" w:cs="Arial"/>
          <w:sz w:val="19"/>
          <w:szCs w:val="19"/>
        </w:rPr>
        <w:lastRenderedPageBreak/>
        <w:t>V případě potřeby a na žádost objednatele poskytnout mu materiály a podklady pro zpracování monitorovací zprávy.</w:t>
      </w:r>
    </w:p>
    <w:p w14:paraId="4F82FAA6" w14:textId="1A28F436" w:rsidR="00C26CD0" w:rsidRPr="003B43C6" w:rsidRDefault="00C26CD0" w:rsidP="006426ED">
      <w:pPr>
        <w:pStyle w:val="Odstavecseseznamem"/>
        <w:numPr>
          <w:ilvl w:val="2"/>
          <w:numId w:val="26"/>
        </w:numPr>
        <w:spacing w:line="360" w:lineRule="auto"/>
        <w:rPr>
          <w:rFonts w:ascii="Arial" w:hAnsi="Arial" w:cs="Arial"/>
          <w:sz w:val="19"/>
          <w:szCs w:val="19"/>
        </w:rPr>
      </w:pPr>
      <w:r>
        <w:rPr>
          <w:rFonts w:ascii="Arial" w:hAnsi="Arial" w:cs="Arial"/>
          <w:sz w:val="19"/>
          <w:szCs w:val="19"/>
        </w:rPr>
        <w:t xml:space="preserve">Objednatel </w:t>
      </w:r>
      <w:r w:rsidR="00E64A98">
        <w:rPr>
          <w:rFonts w:ascii="Arial" w:hAnsi="Arial" w:cs="Arial"/>
          <w:sz w:val="19"/>
          <w:szCs w:val="19"/>
        </w:rPr>
        <w:t>bude objednávat služby dle přílohy č. 1</w:t>
      </w:r>
      <w:r>
        <w:rPr>
          <w:rFonts w:ascii="Arial" w:hAnsi="Arial" w:cs="Arial"/>
          <w:sz w:val="19"/>
          <w:szCs w:val="19"/>
        </w:rPr>
        <w:t xml:space="preserve">, a to v jakémkoliv rozsahu. </w:t>
      </w:r>
    </w:p>
    <w:p w14:paraId="084C29F0" w14:textId="77777777" w:rsidR="00950142" w:rsidRDefault="00950142" w:rsidP="006426ED">
      <w:pPr>
        <w:spacing w:after="0" w:line="360" w:lineRule="auto"/>
        <w:jc w:val="both"/>
        <w:rPr>
          <w:rFonts w:ascii="Arial" w:hAnsi="Arial" w:cs="Arial"/>
          <w:sz w:val="19"/>
          <w:szCs w:val="19"/>
        </w:rPr>
      </w:pPr>
      <w:bookmarkStart w:id="0" w:name="_GoBack"/>
      <w:bookmarkEnd w:id="0"/>
    </w:p>
    <w:p w14:paraId="6CF19A27" w14:textId="702E32E4" w:rsidR="00950142"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Objednávání</w:t>
      </w:r>
    </w:p>
    <w:p w14:paraId="0BB3AC54" w14:textId="3A54502F" w:rsidR="00950142" w:rsidRPr="006426ED" w:rsidRDefault="00950142" w:rsidP="006426ED">
      <w:pPr>
        <w:pStyle w:val="Odstavecseseznamem"/>
        <w:numPr>
          <w:ilvl w:val="1"/>
          <w:numId w:val="26"/>
        </w:numPr>
        <w:spacing w:line="360" w:lineRule="auto"/>
        <w:rPr>
          <w:rFonts w:ascii="Arial" w:hAnsi="Arial" w:cs="Arial"/>
          <w:b/>
          <w:sz w:val="19"/>
          <w:szCs w:val="19"/>
        </w:rPr>
      </w:pPr>
      <w:r w:rsidRPr="003B43C6">
        <w:rPr>
          <w:rFonts w:ascii="Arial" w:hAnsi="Arial" w:cs="Arial"/>
          <w:sz w:val="19"/>
          <w:szCs w:val="19"/>
        </w:rPr>
        <w:t>Realizace předmětu této Smlouvy bude probíhat formou písemných objednávek učiněných oprávněnou osobou objednatele za podmínek uvedených v tomto článku. Písemná objednávka učiněná objednatelem je písemnou výzvou k podání nabídky a písemné potvrzení této objednávky poskytovatelem je podáním nabídky.</w:t>
      </w:r>
    </w:p>
    <w:p w14:paraId="4F94E33B" w14:textId="77777777" w:rsidR="006426ED" w:rsidRPr="003B43C6" w:rsidRDefault="006426ED" w:rsidP="006426ED">
      <w:pPr>
        <w:pStyle w:val="Odstavecseseznamem"/>
        <w:spacing w:line="360" w:lineRule="auto"/>
        <w:ind w:left="1065" w:firstLine="0"/>
        <w:rPr>
          <w:rFonts w:ascii="Arial" w:hAnsi="Arial" w:cs="Arial"/>
          <w:b/>
          <w:sz w:val="19"/>
          <w:szCs w:val="19"/>
        </w:rPr>
      </w:pPr>
    </w:p>
    <w:p w14:paraId="52C2015E" w14:textId="3E408C51" w:rsidR="006426ED" w:rsidRPr="00DD4C97" w:rsidRDefault="00950142" w:rsidP="00DD4C97">
      <w:pPr>
        <w:pStyle w:val="Odstavecseseznamem"/>
        <w:numPr>
          <w:ilvl w:val="1"/>
          <w:numId w:val="26"/>
        </w:numPr>
        <w:spacing w:line="360" w:lineRule="auto"/>
        <w:rPr>
          <w:rFonts w:ascii="Arial" w:hAnsi="Arial" w:cs="Arial"/>
          <w:b/>
          <w:sz w:val="19"/>
          <w:szCs w:val="19"/>
        </w:rPr>
      </w:pPr>
      <w:r w:rsidRPr="003B43C6">
        <w:rPr>
          <w:rFonts w:ascii="Arial" w:hAnsi="Arial" w:cs="Arial"/>
          <w:sz w:val="19"/>
          <w:szCs w:val="19"/>
        </w:rPr>
        <w:t>Za písemnou objednávku je pro účely této Smlouvy považována i objednávka učiněná elektronicky na e-mailovou adresu</w:t>
      </w:r>
      <w:r w:rsidRPr="003B43C6">
        <w:rPr>
          <w:rFonts w:ascii="Arial" w:hAnsi="Arial" w:cs="Arial"/>
          <w:sz w:val="19"/>
          <w:szCs w:val="19"/>
          <w:highlight w:val="yellow"/>
        </w:rPr>
        <w:t>: ………………………………..</w:t>
      </w:r>
      <w:r w:rsidRPr="003B43C6">
        <w:rPr>
          <w:rFonts w:ascii="Arial" w:hAnsi="Arial" w:cs="Arial"/>
          <w:sz w:val="19"/>
          <w:szCs w:val="19"/>
        </w:rPr>
        <w:t>(doplní poskytovatel). Poskytovatel je povinen bez zbytečného odkladu informovat objednatele o změně shora uvedených kontaktních údajů.</w:t>
      </w:r>
    </w:p>
    <w:p w14:paraId="4D53E58D" w14:textId="552CEAA8" w:rsidR="00DD4C97" w:rsidRPr="00DD4C97" w:rsidRDefault="00DD4C97" w:rsidP="00DD4C97">
      <w:pPr>
        <w:spacing w:line="360" w:lineRule="auto"/>
        <w:rPr>
          <w:rFonts w:ascii="Arial" w:hAnsi="Arial" w:cs="Arial"/>
          <w:b/>
          <w:sz w:val="19"/>
          <w:szCs w:val="19"/>
        </w:rPr>
      </w:pPr>
    </w:p>
    <w:p w14:paraId="5E01760C" w14:textId="562DB38E" w:rsidR="00950142" w:rsidRPr="003B43C6" w:rsidRDefault="00950142" w:rsidP="006426ED">
      <w:pPr>
        <w:pStyle w:val="Odstavecseseznamem"/>
        <w:numPr>
          <w:ilvl w:val="1"/>
          <w:numId w:val="26"/>
        </w:numPr>
        <w:spacing w:line="360" w:lineRule="auto"/>
        <w:rPr>
          <w:rFonts w:ascii="Arial" w:hAnsi="Arial" w:cs="Arial"/>
          <w:b/>
          <w:sz w:val="19"/>
          <w:szCs w:val="19"/>
        </w:rPr>
      </w:pPr>
      <w:r w:rsidRPr="003B43C6">
        <w:rPr>
          <w:rFonts w:ascii="Arial" w:hAnsi="Arial" w:cs="Arial"/>
          <w:sz w:val="19"/>
          <w:szCs w:val="19"/>
        </w:rPr>
        <w:t>Objednávka musí obsahovat minimálně tyto náležitosti:</w:t>
      </w:r>
    </w:p>
    <w:p w14:paraId="791A99ED" w14:textId="77777777" w:rsidR="00950142" w:rsidRDefault="00950142" w:rsidP="006426ED">
      <w:pPr>
        <w:spacing w:after="0" w:line="360" w:lineRule="auto"/>
        <w:ind w:firstLine="708"/>
        <w:jc w:val="both"/>
        <w:rPr>
          <w:rFonts w:ascii="Arial" w:hAnsi="Arial" w:cs="Arial"/>
          <w:sz w:val="19"/>
          <w:szCs w:val="19"/>
        </w:rPr>
      </w:pPr>
      <w:r>
        <w:rPr>
          <w:rFonts w:ascii="Arial" w:hAnsi="Arial" w:cs="Arial"/>
          <w:sz w:val="19"/>
          <w:szCs w:val="19"/>
        </w:rPr>
        <w:t>-</w:t>
      </w:r>
      <w:r>
        <w:rPr>
          <w:rFonts w:ascii="Arial" w:hAnsi="Arial" w:cs="Arial"/>
          <w:sz w:val="19"/>
          <w:szCs w:val="19"/>
        </w:rPr>
        <w:tab/>
        <w:t>identifikace objednatele (název, sídlo, IČ, tel., fax/e-mail),</w:t>
      </w:r>
    </w:p>
    <w:p w14:paraId="0C9004B3" w14:textId="77777777" w:rsidR="00950142" w:rsidRDefault="00950142" w:rsidP="006426ED">
      <w:pPr>
        <w:spacing w:after="0" w:line="360" w:lineRule="auto"/>
        <w:ind w:left="1413" w:hanging="705"/>
        <w:jc w:val="both"/>
        <w:rPr>
          <w:rFonts w:ascii="Arial" w:hAnsi="Arial" w:cs="Arial"/>
          <w:sz w:val="19"/>
          <w:szCs w:val="19"/>
        </w:rPr>
      </w:pPr>
      <w:r>
        <w:rPr>
          <w:rFonts w:ascii="Arial" w:hAnsi="Arial" w:cs="Arial"/>
          <w:sz w:val="19"/>
          <w:szCs w:val="19"/>
        </w:rPr>
        <w:t>-</w:t>
      </w:r>
      <w:r>
        <w:rPr>
          <w:rFonts w:ascii="Arial" w:hAnsi="Arial" w:cs="Arial"/>
          <w:sz w:val="19"/>
          <w:szCs w:val="19"/>
        </w:rPr>
        <w:tab/>
        <w:t>přesná specifikace dopravy (tj. datum a čas odjezdu, název cílové destinace, předpokládaný odjezd z cílové destinace),</w:t>
      </w:r>
    </w:p>
    <w:p w14:paraId="0C10F436" w14:textId="18B4254A" w:rsidR="00950142" w:rsidRDefault="00950142" w:rsidP="006426ED">
      <w:pPr>
        <w:spacing w:after="0" w:line="360" w:lineRule="auto"/>
        <w:ind w:firstLine="708"/>
        <w:jc w:val="both"/>
        <w:rPr>
          <w:rFonts w:ascii="Arial" w:hAnsi="Arial" w:cs="Arial"/>
          <w:sz w:val="19"/>
          <w:szCs w:val="19"/>
        </w:rPr>
      </w:pPr>
      <w:r>
        <w:rPr>
          <w:rFonts w:ascii="Arial" w:hAnsi="Arial" w:cs="Arial"/>
          <w:sz w:val="19"/>
          <w:szCs w:val="19"/>
        </w:rPr>
        <w:t>-</w:t>
      </w:r>
      <w:r>
        <w:rPr>
          <w:rFonts w:ascii="Arial" w:hAnsi="Arial" w:cs="Arial"/>
          <w:sz w:val="19"/>
          <w:szCs w:val="19"/>
        </w:rPr>
        <w:tab/>
        <w:t>jméno a podpis oprávněné osoby.</w:t>
      </w:r>
    </w:p>
    <w:p w14:paraId="52074972" w14:textId="77777777" w:rsidR="006426ED" w:rsidRDefault="006426ED" w:rsidP="006426ED">
      <w:pPr>
        <w:spacing w:after="0" w:line="360" w:lineRule="auto"/>
        <w:jc w:val="both"/>
        <w:rPr>
          <w:rFonts w:ascii="Arial" w:hAnsi="Arial" w:cs="Arial"/>
          <w:sz w:val="19"/>
          <w:szCs w:val="19"/>
        </w:rPr>
      </w:pPr>
    </w:p>
    <w:p w14:paraId="01758367" w14:textId="748EAC36" w:rsidR="00950142" w:rsidRDefault="00950142" w:rsidP="006426ED">
      <w:pPr>
        <w:pStyle w:val="Odstavecseseznamem"/>
        <w:numPr>
          <w:ilvl w:val="1"/>
          <w:numId w:val="26"/>
        </w:numPr>
        <w:spacing w:line="360" w:lineRule="auto"/>
        <w:rPr>
          <w:rFonts w:ascii="Arial" w:hAnsi="Arial" w:cs="Arial"/>
          <w:sz w:val="19"/>
          <w:szCs w:val="19"/>
        </w:rPr>
      </w:pPr>
      <w:r w:rsidRPr="003B43C6">
        <w:rPr>
          <w:rFonts w:ascii="Arial" w:hAnsi="Arial" w:cs="Arial"/>
          <w:sz w:val="19"/>
          <w:szCs w:val="19"/>
        </w:rPr>
        <w:t>Objednatel je povinen učinit objednávku nejméně 5 pracovních dnů přede dnem plnění.</w:t>
      </w:r>
    </w:p>
    <w:p w14:paraId="20718489" w14:textId="77777777" w:rsidR="006426ED" w:rsidRDefault="006426ED" w:rsidP="006426ED">
      <w:pPr>
        <w:pStyle w:val="Odstavecseseznamem"/>
        <w:spacing w:line="360" w:lineRule="auto"/>
        <w:ind w:left="1065" w:firstLine="0"/>
        <w:rPr>
          <w:rFonts w:ascii="Arial" w:hAnsi="Arial" w:cs="Arial"/>
          <w:sz w:val="19"/>
          <w:szCs w:val="19"/>
        </w:rPr>
      </w:pPr>
    </w:p>
    <w:p w14:paraId="143EBA59" w14:textId="16BC1CAF" w:rsidR="00950142" w:rsidRDefault="00950142" w:rsidP="006426ED">
      <w:pPr>
        <w:pStyle w:val="Odstavecseseznamem"/>
        <w:numPr>
          <w:ilvl w:val="1"/>
          <w:numId w:val="26"/>
        </w:numPr>
        <w:spacing w:line="360" w:lineRule="auto"/>
        <w:rPr>
          <w:rFonts w:ascii="Arial" w:hAnsi="Arial" w:cs="Arial"/>
          <w:sz w:val="19"/>
          <w:szCs w:val="19"/>
        </w:rPr>
      </w:pPr>
      <w:r w:rsidRPr="003B43C6">
        <w:rPr>
          <w:rFonts w:ascii="Arial" w:hAnsi="Arial" w:cs="Arial"/>
          <w:sz w:val="19"/>
          <w:szCs w:val="19"/>
        </w:rPr>
        <w:t>Poskyto</w:t>
      </w:r>
      <w:r w:rsidR="00A77E29" w:rsidRPr="003B43C6">
        <w:rPr>
          <w:rFonts w:ascii="Arial" w:hAnsi="Arial" w:cs="Arial"/>
          <w:sz w:val="19"/>
          <w:szCs w:val="19"/>
        </w:rPr>
        <w:t>vatel je povinen objednávku do 3 pracovních dnů</w:t>
      </w:r>
      <w:r w:rsidRPr="003B43C6">
        <w:rPr>
          <w:rFonts w:ascii="Arial" w:hAnsi="Arial" w:cs="Arial"/>
          <w:sz w:val="19"/>
          <w:szCs w:val="19"/>
        </w:rPr>
        <w:t xml:space="preserve"> od jejího doručení písemně potvr</w:t>
      </w:r>
      <w:r w:rsidR="00A77E29" w:rsidRPr="003B43C6">
        <w:rPr>
          <w:rFonts w:ascii="Arial" w:hAnsi="Arial" w:cs="Arial"/>
          <w:sz w:val="19"/>
          <w:szCs w:val="19"/>
        </w:rPr>
        <w:t>dit na adresu objednatele (</w:t>
      </w:r>
      <w:r w:rsidRPr="003B43C6">
        <w:rPr>
          <w:rFonts w:ascii="Arial" w:hAnsi="Arial" w:cs="Arial"/>
          <w:sz w:val="19"/>
          <w:szCs w:val="19"/>
        </w:rPr>
        <w:t xml:space="preserve">e-mail) uvedenou v záhlaví objednávky. V písemném potvrzení objednávky je poskytovatel povinen uvést předpokládanou cenu za dopravu do požadovaného cíle, a to v souladu s cenami </w:t>
      </w:r>
      <w:r w:rsidR="00C26CD0">
        <w:rPr>
          <w:rFonts w:ascii="Arial" w:hAnsi="Arial" w:cs="Arial"/>
          <w:sz w:val="19"/>
          <w:szCs w:val="19"/>
        </w:rPr>
        <w:t>dle článku 6</w:t>
      </w:r>
      <w:r w:rsidRPr="003B43C6">
        <w:rPr>
          <w:rFonts w:ascii="Arial" w:hAnsi="Arial" w:cs="Arial"/>
          <w:sz w:val="19"/>
          <w:szCs w:val="19"/>
        </w:rPr>
        <w:t xml:space="preserve"> této Smlouvy. Takto uvedená cena bude obsahovat veškeré náklady související s posk</w:t>
      </w:r>
      <w:r w:rsidR="00A77E29" w:rsidRPr="003B43C6">
        <w:rPr>
          <w:rFonts w:ascii="Arial" w:hAnsi="Arial" w:cs="Arial"/>
          <w:sz w:val="19"/>
          <w:szCs w:val="19"/>
        </w:rPr>
        <w:t>ytnutím dopravy</w:t>
      </w:r>
      <w:r w:rsidRPr="003B43C6">
        <w:rPr>
          <w:rFonts w:ascii="Arial" w:hAnsi="Arial" w:cs="Arial"/>
          <w:sz w:val="19"/>
          <w:szCs w:val="19"/>
        </w:rPr>
        <w:t xml:space="preserve"> a to i ceny za dobu čekání. Objednatel si vyhrazuje právo na odsouhlasení poskytovatelem navržené předpokládané ceny. V případě, že k navrhnuté ceně za požadovaný cíl uvedené v písemném potvrzení objednávky nemá připomínky, má se za to, že s ní souhlasí. Poskytovatel je povinen stanovit cenu za konkrétní cíl v souladu s </w:t>
      </w:r>
      <w:r w:rsidR="006426ED" w:rsidRPr="003B43C6">
        <w:rPr>
          <w:rFonts w:ascii="Arial" w:hAnsi="Arial" w:cs="Arial"/>
          <w:sz w:val="19"/>
          <w:szCs w:val="19"/>
        </w:rPr>
        <w:t xml:space="preserve">cenami </w:t>
      </w:r>
      <w:r w:rsidR="006426ED">
        <w:rPr>
          <w:rFonts w:ascii="Arial" w:hAnsi="Arial" w:cs="Arial"/>
          <w:sz w:val="19"/>
          <w:szCs w:val="19"/>
        </w:rPr>
        <w:t>dle</w:t>
      </w:r>
      <w:r w:rsidR="00C26CD0">
        <w:rPr>
          <w:rFonts w:ascii="Arial" w:hAnsi="Arial" w:cs="Arial"/>
          <w:sz w:val="19"/>
          <w:szCs w:val="19"/>
        </w:rPr>
        <w:t xml:space="preserve"> článku 6</w:t>
      </w:r>
      <w:r w:rsidRPr="003B43C6">
        <w:rPr>
          <w:rFonts w:ascii="Arial" w:hAnsi="Arial" w:cs="Arial"/>
          <w:sz w:val="19"/>
          <w:szCs w:val="19"/>
        </w:rPr>
        <w:t xml:space="preserve"> této Smlouvy. V opačném případě to bude považováno za podstatné porušení smlouvy poskytovatelem a objednatel má v takovém případě právo od smlouvy odstoupit, v souladu s článkem 7 této Smlouvy.</w:t>
      </w:r>
    </w:p>
    <w:p w14:paraId="33DBE4F5" w14:textId="77777777" w:rsidR="006426ED" w:rsidRPr="006426ED" w:rsidRDefault="006426ED" w:rsidP="006426ED">
      <w:pPr>
        <w:pStyle w:val="Odstavecseseznamem"/>
        <w:rPr>
          <w:rFonts w:ascii="Arial" w:hAnsi="Arial" w:cs="Arial"/>
          <w:sz w:val="19"/>
          <w:szCs w:val="19"/>
        </w:rPr>
      </w:pPr>
    </w:p>
    <w:p w14:paraId="49A52663" w14:textId="77777777" w:rsidR="006426ED" w:rsidRDefault="006426ED" w:rsidP="006426ED">
      <w:pPr>
        <w:pStyle w:val="Odstavecseseznamem"/>
        <w:spacing w:line="360" w:lineRule="auto"/>
        <w:ind w:left="1065" w:firstLine="0"/>
        <w:rPr>
          <w:rFonts w:ascii="Arial" w:hAnsi="Arial" w:cs="Arial"/>
          <w:sz w:val="19"/>
          <w:szCs w:val="19"/>
        </w:rPr>
      </w:pPr>
    </w:p>
    <w:p w14:paraId="0E68016B" w14:textId="73A6C71B" w:rsidR="006426ED" w:rsidRDefault="00950142" w:rsidP="006426ED">
      <w:pPr>
        <w:pStyle w:val="Odstavecseseznamem"/>
        <w:numPr>
          <w:ilvl w:val="1"/>
          <w:numId w:val="26"/>
        </w:numPr>
        <w:spacing w:line="360" w:lineRule="auto"/>
        <w:rPr>
          <w:rFonts w:ascii="Arial" w:hAnsi="Arial" w:cs="Arial"/>
          <w:sz w:val="19"/>
          <w:szCs w:val="19"/>
        </w:rPr>
      </w:pPr>
      <w:r w:rsidRPr="003B43C6">
        <w:rPr>
          <w:rFonts w:ascii="Arial" w:hAnsi="Arial" w:cs="Arial"/>
          <w:sz w:val="19"/>
          <w:szCs w:val="19"/>
        </w:rPr>
        <w:t>Pokud objednávka nebude obsahovat shora uvedené náležitosti, má poskytovatel právo požadovat po objednateli doplnění či upřesnění údajů. Pokud i přes výzvu nebudou chybějící údaje doplněny, není povinen objednávku potvrdit.</w:t>
      </w:r>
    </w:p>
    <w:p w14:paraId="60314CAB" w14:textId="77777777" w:rsidR="006426ED" w:rsidRPr="006426ED" w:rsidRDefault="006426ED" w:rsidP="006426ED">
      <w:pPr>
        <w:spacing w:line="360" w:lineRule="auto"/>
        <w:rPr>
          <w:rFonts w:ascii="Arial" w:hAnsi="Arial" w:cs="Arial"/>
          <w:sz w:val="19"/>
          <w:szCs w:val="19"/>
        </w:rPr>
      </w:pPr>
    </w:p>
    <w:p w14:paraId="4C20F9E4" w14:textId="280118AC" w:rsidR="003B43C6" w:rsidRPr="00DD4C97" w:rsidRDefault="00621DC2" w:rsidP="00DD4C97">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lastRenderedPageBreak/>
        <w:t>Místo plnění S</w:t>
      </w:r>
      <w:r w:rsidR="00950142" w:rsidRPr="003B43C6">
        <w:rPr>
          <w:rFonts w:ascii="Arial" w:hAnsi="Arial" w:cs="Arial"/>
          <w:b/>
          <w:sz w:val="19"/>
          <w:szCs w:val="19"/>
        </w:rPr>
        <w:t>mlouvy</w:t>
      </w:r>
    </w:p>
    <w:p w14:paraId="39641054" w14:textId="4E2F4636" w:rsidR="003B43C6" w:rsidRPr="00DA7834" w:rsidRDefault="00950142" w:rsidP="006426ED">
      <w:pPr>
        <w:pStyle w:val="Odstavecseseznamem"/>
        <w:numPr>
          <w:ilvl w:val="1"/>
          <w:numId w:val="26"/>
        </w:numPr>
        <w:spacing w:line="360" w:lineRule="auto"/>
        <w:rPr>
          <w:rFonts w:ascii="Arial" w:hAnsi="Arial" w:cs="Arial"/>
          <w:b/>
          <w:sz w:val="19"/>
          <w:szCs w:val="19"/>
        </w:rPr>
      </w:pPr>
      <w:r w:rsidRPr="003B43C6">
        <w:rPr>
          <w:rFonts w:ascii="Arial" w:hAnsi="Arial" w:cs="Arial"/>
          <w:sz w:val="19"/>
          <w:szCs w:val="19"/>
        </w:rPr>
        <w:t xml:space="preserve">Místem plnění </w:t>
      </w:r>
      <w:r w:rsidR="00621DC2" w:rsidRPr="003B43C6">
        <w:rPr>
          <w:rFonts w:ascii="Arial" w:hAnsi="Arial" w:cs="Arial"/>
          <w:sz w:val="19"/>
          <w:szCs w:val="19"/>
        </w:rPr>
        <w:t>S</w:t>
      </w:r>
      <w:r w:rsidRPr="003B43C6">
        <w:rPr>
          <w:rFonts w:ascii="Arial" w:hAnsi="Arial" w:cs="Arial"/>
          <w:sz w:val="19"/>
          <w:szCs w:val="19"/>
        </w:rPr>
        <w:t>mlouvy je Česká republika.</w:t>
      </w:r>
    </w:p>
    <w:p w14:paraId="615B5372" w14:textId="77777777" w:rsidR="003B43C6" w:rsidRDefault="003B43C6" w:rsidP="006426ED">
      <w:pPr>
        <w:spacing w:after="0" w:line="360" w:lineRule="auto"/>
        <w:jc w:val="both"/>
        <w:rPr>
          <w:rFonts w:ascii="Arial" w:hAnsi="Arial" w:cs="Arial"/>
          <w:sz w:val="19"/>
          <w:szCs w:val="19"/>
        </w:rPr>
      </w:pPr>
    </w:p>
    <w:p w14:paraId="4A8A0BC7" w14:textId="58B209E3" w:rsidR="00950142"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Termín plnění</w:t>
      </w:r>
    </w:p>
    <w:p w14:paraId="2CF2AF8E" w14:textId="458D1ED9" w:rsidR="00950142" w:rsidRPr="003B43C6" w:rsidRDefault="00621DC2" w:rsidP="006426ED">
      <w:pPr>
        <w:pStyle w:val="Odstavecseseznamem"/>
        <w:numPr>
          <w:ilvl w:val="1"/>
          <w:numId w:val="26"/>
        </w:numPr>
        <w:spacing w:line="360" w:lineRule="auto"/>
        <w:ind w:left="709" w:hanging="349"/>
        <w:rPr>
          <w:rFonts w:ascii="Arial" w:hAnsi="Arial" w:cs="Arial"/>
          <w:b/>
          <w:sz w:val="19"/>
          <w:szCs w:val="19"/>
        </w:rPr>
      </w:pPr>
      <w:r w:rsidRPr="003B43C6">
        <w:rPr>
          <w:rFonts w:ascii="Arial" w:hAnsi="Arial" w:cs="Arial"/>
          <w:sz w:val="19"/>
          <w:szCs w:val="19"/>
        </w:rPr>
        <w:t>Termín plnění S</w:t>
      </w:r>
      <w:r w:rsidR="00950142" w:rsidRPr="003B43C6">
        <w:rPr>
          <w:rFonts w:ascii="Arial" w:hAnsi="Arial" w:cs="Arial"/>
          <w:sz w:val="19"/>
          <w:szCs w:val="19"/>
        </w:rPr>
        <w:t>mlouvy se sjednává na dobu určitou:</w:t>
      </w:r>
    </w:p>
    <w:p w14:paraId="7545A164" w14:textId="1B8DA133" w:rsidR="00950142" w:rsidRDefault="00950142" w:rsidP="006426ED">
      <w:pPr>
        <w:spacing w:after="0" w:line="360" w:lineRule="auto"/>
        <w:ind w:firstLine="708"/>
        <w:jc w:val="both"/>
        <w:rPr>
          <w:rFonts w:ascii="Arial" w:hAnsi="Arial" w:cs="Arial"/>
          <w:sz w:val="19"/>
          <w:szCs w:val="19"/>
        </w:rPr>
      </w:pPr>
      <w:r>
        <w:rPr>
          <w:rFonts w:ascii="Arial" w:hAnsi="Arial" w:cs="Arial"/>
          <w:sz w:val="19"/>
          <w:szCs w:val="19"/>
        </w:rPr>
        <w:t xml:space="preserve">Zahájení </w:t>
      </w:r>
      <w:r w:rsidR="00621DC2">
        <w:rPr>
          <w:rFonts w:ascii="Arial" w:hAnsi="Arial" w:cs="Arial"/>
          <w:sz w:val="19"/>
          <w:szCs w:val="19"/>
        </w:rPr>
        <w:t>S</w:t>
      </w:r>
      <w:r>
        <w:rPr>
          <w:rFonts w:ascii="Arial" w:hAnsi="Arial" w:cs="Arial"/>
          <w:sz w:val="19"/>
          <w:szCs w:val="19"/>
        </w:rPr>
        <w:t>mlouvy:</w:t>
      </w:r>
      <w:r>
        <w:rPr>
          <w:rFonts w:ascii="Arial" w:hAnsi="Arial" w:cs="Arial"/>
          <w:sz w:val="19"/>
          <w:szCs w:val="19"/>
        </w:rPr>
        <w:tab/>
        <w:t xml:space="preserve">k datu podpisu </w:t>
      </w:r>
      <w:r w:rsidR="00621DC2">
        <w:rPr>
          <w:rFonts w:ascii="Arial" w:hAnsi="Arial" w:cs="Arial"/>
          <w:sz w:val="19"/>
          <w:szCs w:val="19"/>
        </w:rPr>
        <w:t>S</w:t>
      </w:r>
      <w:r>
        <w:rPr>
          <w:rFonts w:ascii="Arial" w:hAnsi="Arial" w:cs="Arial"/>
          <w:sz w:val="19"/>
          <w:szCs w:val="19"/>
        </w:rPr>
        <w:t xml:space="preserve">mlouvy </w:t>
      </w:r>
    </w:p>
    <w:p w14:paraId="0B4D6C1F" w14:textId="591DE756" w:rsidR="00950142" w:rsidRDefault="00950142" w:rsidP="006426ED">
      <w:pPr>
        <w:spacing w:after="0" w:line="360" w:lineRule="auto"/>
        <w:ind w:firstLine="708"/>
        <w:jc w:val="both"/>
        <w:rPr>
          <w:rFonts w:ascii="Arial" w:hAnsi="Arial" w:cs="Arial"/>
          <w:sz w:val="19"/>
          <w:szCs w:val="19"/>
        </w:rPr>
      </w:pPr>
      <w:r>
        <w:rPr>
          <w:rFonts w:ascii="Arial" w:hAnsi="Arial" w:cs="Arial"/>
          <w:sz w:val="19"/>
          <w:szCs w:val="19"/>
        </w:rPr>
        <w:t xml:space="preserve">Ukončení </w:t>
      </w:r>
      <w:r w:rsidR="00621DC2">
        <w:rPr>
          <w:rFonts w:ascii="Arial" w:hAnsi="Arial" w:cs="Arial"/>
          <w:sz w:val="19"/>
          <w:szCs w:val="19"/>
        </w:rPr>
        <w:t>S</w:t>
      </w:r>
      <w:r>
        <w:rPr>
          <w:rFonts w:ascii="Arial" w:hAnsi="Arial" w:cs="Arial"/>
          <w:sz w:val="19"/>
          <w:szCs w:val="19"/>
        </w:rPr>
        <w:t xml:space="preserve">mlouvy: </w:t>
      </w:r>
      <w:r>
        <w:rPr>
          <w:rFonts w:ascii="Arial" w:hAnsi="Arial" w:cs="Arial"/>
          <w:sz w:val="19"/>
          <w:szCs w:val="19"/>
        </w:rPr>
        <w:tab/>
        <w:t>31. 12. 2019</w:t>
      </w:r>
    </w:p>
    <w:p w14:paraId="6B40ABE6" w14:textId="77777777" w:rsidR="006426ED" w:rsidRDefault="006426ED" w:rsidP="006426ED">
      <w:pPr>
        <w:spacing w:after="0" w:line="360" w:lineRule="auto"/>
        <w:ind w:firstLine="708"/>
        <w:jc w:val="both"/>
        <w:rPr>
          <w:rFonts w:ascii="Arial" w:hAnsi="Arial" w:cs="Arial"/>
          <w:sz w:val="19"/>
          <w:szCs w:val="19"/>
        </w:rPr>
      </w:pPr>
    </w:p>
    <w:p w14:paraId="34399F3A" w14:textId="43CC141B" w:rsidR="00950142" w:rsidRDefault="00950142" w:rsidP="006426ED">
      <w:pPr>
        <w:pStyle w:val="Odstavecseseznamem"/>
        <w:numPr>
          <w:ilvl w:val="1"/>
          <w:numId w:val="26"/>
        </w:numPr>
        <w:spacing w:line="360" w:lineRule="auto"/>
        <w:ind w:left="709" w:hanging="349"/>
        <w:rPr>
          <w:rFonts w:ascii="Arial" w:hAnsi="Arial" w:cs="Arial"/>
          <w:sz w:val="19"/>
          <w:szCs w:val="19"/>
        </w:rPr>
      </w:pPr>
      <w:r w:rsidRPr="003B43C6">
        <w:rPr>
          <w:rFonts w:ascii="Arial" w:hAnsi="Arial" w:cs="Arial"/>
          <w:sz w:val="19"/>
          <w:szCs w:val="19"/>
        </w:rPr>
        <w:t>Objednanou dopravu je poskytovatel povinen plnit dle podmínek uvedených v potvrzené objednávce. Termín plnění je sjednán jako fixní, při jeho nedodržení se smlouva o poskytnutí služby, spočívající v přepravě žáků, od počátku ruší. Objednatel není povinen určit poskytovateli náhradní lhůtu k plnění.</w:t>
      </w:r>
    </w:p>
    <w:p w14:paraId="072C3650" w14:textId="77777777" w:rsidR="006426ED" w:rsidRDefault="006426ED" w:rsidP="006426ED">
      <w:pPr>
        <w:pStyle w:val="Odstavecseseznamem"/>
        <w:spacing w:line="360" w:lineRule="auto"/>
        <w:ind w:left="720" w:firstLine="0"/>
        <w:rPr>
          <w:rFonts w:ascii="Arial" w:hAnsi="Arial" w:cs="Arial"/>
          <w:sz w:val="19"/>
          <w:szCs w:val="19"/>
        </w:rPr>
      </w:pPr>
    </w:p>
    <w:p w14:paraId="219E563B" w14:textId="7779DE87" w:rsidR="00950142" w:rsidRPr="003B43C6" w:rsidRDefault="00950142" w:rsidP="006426ED">
      <w:pPr>
        <w:pStyle w:val="Odstavecseseznamem"/>
        <w:numPr>
          <w:ilvl w:val="1"/>
          <w:numId w:val="26"/>
        </w:numPr>
        <w:spacing w:line="360" w:lineRule="auto"/>
        <w:ind w:left="709" w:hanging="349"/>
        <w:rPr>
          <w:rFonts w:ascii="Arial" w:hAnsi="Arial" w:cs="Arial"/>
          <w:sz w:val="19"/>
          <w:szCs w:val="19"/>
        </w:rPr>
      </w:pPr>
      <w:r w:rsidRPr="003B43C6">
        <w:rPr>
          <w:rFonts w:ascii="Arial" w:hAnsi="Arial" w:cs="Arial"/>
          <w:sz w:val="19"/>
          <w:szCs w:val="19"/>
        </w:rPr>
        <w:t>V případě, že poskytovatel nezajistí dopravu dle potvrzené objednávky, je povinen objednateli uhradit smluvní pokutu ve výši 15 000 Kč za každé jednotlivé nesplnění objednávky; tím nezaniká právo objednatele na náhradu škody, která mu nesplněním objednávky vznikla.</w:t>
      </w:r>
    </w:p>
    <w:p w14:paraId="525EC6F6" w14:textId="77777777" w:rsidR="00950142" w:rsidRDefault="00950142" w:rsidP="006426ED">
      <w:pPr>
        <w:spacing w:after="0" w:line="360" w:lineRule="auto"/>
        <w:jc w:val="both"/>
        <w:rPr>
          <w:rFonts w:ascii="Arial" w:hAnsi="Arial" w:cs="Arial"/>
          <w:sz w:val="19"/>
          <w:szCs w:val="19"/>
        </w:rPr>
      </w:pPr>
    </w:p>
    <w:p w14:paraId="1903A7AE" w14:textId="1ED4A7D0" w:rsidR="00950142"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Cena</w:t>
      </w:r>
    </w:p>
    <w:p w14:paraId="3C448FA9" w14:textId="058A0A8E" w:rsidR="00950142" w:rsidRPr="00AD7A46" w:rsidRDefault="00950142" w:rsidP="006426ED">
      <w:pPr>
        <w:pStyle w:val="Odstavecseseznamem"/>
        <w:numPr>
          <w:ilvl w:val="1"/>
          <w:numId w:val="26"/>
        </w:numPr>
        <w:spacing w:line="360" w:lineRule="auto"/>
        <w:ind w:left="709" w:hanging="349"/>
        <w:rPr>
          <w:rFonts w:ascii="Arial" w:hAnsi="Arial" w:cs="Arial"/>
          <w:b/>
          <w:sz w:val="19"/>
          <w:szCs w:val="19"/>
        </w:rPr>
      </w:pPr>
      <w:r w:rsidRPr="00AD7A46">
        <w:rPr>
          <w:rFonts w:ascii="Arial" w:hAnsi="Arial" w:cs="Arial"/>
          <w:sz w:val="19"/>
          <w:szCs w:val="19"/>
        </w:rPr>
        <w:t>Cena za jednotlivá dílčí plnění bude stanovena za skutečně poskytnuté služby v souladu s předpokládanou cenou za dopravu zahrnující veškeré související náklady včetně čekání do požadovaného cíle, ubytování řidičů, apod. uvedenou v písemném potvrzení objednávky.</w:t>
      </w:r>
    </w:p>
    <w:p w14:paraId="1FE6C769" w14:textId="77777777" w:rsidR="003B43C6" w:rsidRPr="00AD7A46" w:rsidRDefault="003B43C6" w:rsidP="006426ED">
      <w:pPr>
        <w:spacing w:after="0" w:line="360" w:lineRule="auto"/>
        <w:jc w:val="both"/>
        <w:rPr>
          <w:rFonts w:ascii="Arial" w:hAnsi="Arial" w:cs="Arial"/>
          <w:sz w:val="19"/>
          <w:szCs w:val="19"/>
        </w:rPr>
      </w:pPr>
    </w:p>
    <w:p w14:paraId="74D94452" w14:textId="59801869" w:rsidR="003B43C6" w:rsidRPr="00AD7A46" w:rsidRDefault="00D2606C" w:rsidP="006426ED">
      <w:pPr>
        <w:pStyle w:val="Odstavecseseznamem"/>
        <w:spacing w:line="360" w:lineRule="auto"/>
        <w:ind w:left="720" w:firstLine="0"/>
        <w:rPr>
          <w:rFonts w:ascii="Arial" w:hAnsi="Arial" w:cs="Arial"/>
          <w:sz w:val="19"/>
          <w:szCs w:val="19"/>
          <w:highlight w:val="yellow"/>
        </w:rPr>
      </w:pPr>
      <w:r w:rsidRPr="00AD7A46">
        <w:rPr>
          <w:rFonts w:ascii="Arial" w:hAnsi="Arial" w:cs="Arial"/>
          <w:sz w:val="19"/>
          <w:szCs w:val="19"/>
          <w:highlight w:val="yellow"/>
        </w:rPr>
        <w:t>Cena za 1 km bude účtována ve výši _______________________</w:t>
      </w:r>
    </w:p>
    <w:p w14:paraId="22355F12" w14:textId="77777777" w:rsidR="00D2606C" w:rsidRPr="00AD7A46" w:rsidRDefault="00D2606C" w:rsidP="006426ED">
      <w:pPr>
        <w:pStyle w:val="Odstavecseseznamem"/>
        <w:spacing w:line="360" w:lineRule="auto"/>
        <w:ind w:left="720" w:firstLine="0"/>
        <w:rPr>
          <w:rFonts w:ascii="Arial" w:hAnsi="Arial" w:cs="Arial"/>
          <w:sz w:val="19"/>
          <w:szCs w:val="19"/>
          <w:highlight w:val="yellow"/>
        </w:rPr>
      </w:pPr>
    </w:p>
    <w:p w14:paraId="41A65EA2" w14:textId="119896C6" w:rsidR="00D2606C" w:rsidRPr="00AD7A46" w:rsidRDefault="00D2606C" w:rsidP="006426ED">
      <w:pPr>
        <w:pStyle w:val="Odstavecseseznamem"/>
        <w:spacing w:line="360" w:lineRule="auto"/>
        <w:ind w:left="720" w:firstLine="0"/>
        <w:rPr>
          <w:rFonts w:ascii="Arial" w:hAnsi="Arial" w:cs="Arial"/>
          <w:sz w:val="19"/>
          <w:szCs w:val="19"/>
          <w:highlight w:val="yellow"/>
        </w:rPr>
      </w:pPr>
      <w:r w:rsidRPr="00AD7A46">
        <w:rPr>
          <w:rFonts w:ascii="Arial" w:hAnsi="Arial" w:cs="Arial"/>
          <w:sz w:val="19"/>
          <w:szCs w:val="19"/>
          <w:highlight w:val="yellow"/>
        </w:rPr>
        <w:t>Cena za 1 čekací hodinu bude účtována ve výši: ________________________</w:t>
      </w:r>
    </w:p>
    <w:p w14:paraId="0887DC5C" w14:textId="77777777" w:rsidR="00D2606C" w:rsidRPr="00AD7A46" w:rsidRDefault="00D2606C" w:rsidP="006426ED">
      <w:pPr>
        <w:pStyle w:val="Odstavecseseznamem"/>
        <w:spacing w:line="360" w:lineRule="auto"/>
        <w:ind w:left="720" w:firstLine="0"/>
        <w:rPr>
          <w:rFonts w:ascii="Arial" w:hAnsi="Arial" w:cs="Arial"/>
          <w:sz w:val="19"/>
          <w:szCs w:val="19"/>
          <w:highlight w:val="yellow"/>
        </w:rPr>
      </w:pPr>
    </w:p>
    <w:p w14:paraId="06A975E3" w14:textId="0797310D" w:rsidR="00D05A99" w:rsidRPr="00AD7A46" w:rsidRDefault="00D05A99" w:rsidP="006426ED">
      <w:pPr>
        <w:spacing w:after="0" w:line="360" w:lineRule="auto"/>
        <w:jc w:val="both"/>
        <w:rPr>
          <w:rFonts w:ascii="Arial" w:hAnsi="Arial" w:cs="Arial"/>
          <w:sz w:val="19"/>
          <w:szCs w:val="19"/>
          <w:highlight w:val="yellow"/>
        </w:rPr>
      </w:pPr>
    </w:p>
    <w:tbl>
      <w:tblPr>
        <w:tblW w:w="9099" w:type="dxa"/>
        <w:jc w:val="center"/>
        <w:tblCellMar>
          <w:left w:w="70" w:type="dxa"/>
          <w:right w:w="70" w:type="dxa"/>
        </w:tblCellMar>
        <w:tblLook w:val="04A0" w:firstRow="1" w:lastRow="0" w:firstColumn="1" w:lastColumn="0" w:noHBand="0" w:noVBand="1"/>
      </w:tblPr>
      <w:tblGrid>
        <w:gridCol w:w="2440"/>
        <w:gridCol w:w="2264"/>
        <w:gridCol w:w="2268"/>
        <w:gridCol w:w="2127"/>
      </w:tblGrid>
      <w:tr w:rsidR="001943FF" w:rsidRPr="00AD7A46" w14:paraId="5062F257" w14:textId="77777777" w:rsidTr="001943FF">
        <w:trPr>
          <w:trHeight w:val="300"/>
          <w:jc w:val="center"/>
        </w:trPr>
        <w:tc>
          <w:tcPr>
            <w:tcW w:w="2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EE24F" w14:textId="67B2C6BE" w:rsidR="001943FF" w:rsidRPr="00AD7A46" w:rsidRDefault="001943FF" w:rsidP="006426ED">
            <w:pPr>
              <w:spacing w:after="0" w:line="360" w:lineRule="auto"/>
              <w:jc w:val="center"/>
              <w:rPr>
                <w:rFonts w:eastAsia="Times New Roman" w:cs="Calibri"/>
                <w:color w:val="000000"/>
                <w:highlight w:val="yellow"/>
                <w:lang w:eastAsia="cs-CZ"/>
              </w:rPr>
            </w:pPr>
            <w:r w:rsidRPr="00AD7A46">
              <w:rPr>
                <w:rFonts w:eastAsia="Times New Roman" w:cs="Calibri"/>
                <w:color w:val="000000"/>
                <w:highlight w:val="yellow"/>
                <w:lang w:eastAsia="cs-CZ"/>
              </w:rPr>
              <w:t>Cena celkem za celou zakázku</w:t>
            </w:r>
          </w:p>
        </w:tc>
        <w:tc>
          <w:tcPr>
            <w:tcW w:w="2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B7A8" w14:textId="41168FB9" w:rsidR="001943FF" w:rsidRPr="00AD7A46" w:rsidRDefault="001943FF" w:rsidP="006426ED">
            <w:pPr>
              <w:spacing w:after="0" w:line="360" w:lineRule="auto"/>
              <w:jc w:val="both"/>
              <w:rPr>
                <w:rFonts w:ascii="Arial" w:eastAsia="Times New Roman" w:hAnsi="Arial" w:cs="Arial"/>
                <w:color w:val="000000"/>
                <w:sz w:val="19"/>
                <w:szCs w:val="19"/>
                <w:highlight w:val="yellow"/>
                <w:lang w:eastAsia="cs-CZ"/>
              </w:rPr>
            </w:pPr>
            <w:r w:rsidRPr="00AD7A46">
              <w:rPr>
                <w:rFonts w:ascii="Arial" w:eastAsia="Times New Roman" w:hAnsi="Arial" w:cs="Arial"/>
                <w:color w:val="000000"/>
                <w:sz w:val="19"/>
                <w:szCs w:val="19"/>
                <w:highlight w:val="yellow"/>
                <w:lang w:eastAsia="cs-CZ"/>
              </w:rPr>
              <w:t>Cena bez DPH</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E8266" w14:textId="152C4F3B" w:rsidR="001943FF" w:rsidRPr="00AD7A46" w:rsidRDefault="001943FF" w:rsidP="006426ED">
            <w:pPr>
              <w:spacing w:after="0" w:line="360" w:lineRule="auto"/>
              <w:jc w:val="center"/>
              <w:rPr>
                <w:rFonts w:eastAsia="Times New Roman" w:cs="Calibri"/>
                <w:color w:val="000000"/>
                <w:highlight w:val="yellow"/>
                <w:lang w:eastAsia="cs-CZ"/>
              </w:rPr>
            </w:pPr>
            <w:r w:rsidRPr="00AD7A46">
              <w:rPr>
                <w:rFonts w:eastAsia="Times New Roman" w:cs="Calibri"/>
                <w:color w:val="000000"/>
                <w:highlight w:val="yellow"/>
                <w:lang w:eastAsia="cs-CZ"/>
              </w:rPr>
              <w:t>DPH</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D38C7" w14:textId="05859A11" w:rsidR="001943FF" w:rsidRPr="00AD7A46" w:rsidRDefault="001943FF" w:rsidP="006426ED">
            <w:pPr>
              <w:spacing w:after="0" w:line="360" w:lineRule="auto"/>
              <w:rPr>
                <w:rFonts w:eastAsia="Times New Roman" w:cs="Calibri"/>
                <w:color w:val="000000"/>
                <w:lang w:eastAsia="cs-CZ"/>
              </w:rPr>
            </w:pPr>
            <w:r w:rsidRPr="00AD7A46">
              <w:rPr>
                <w:rFonts w:eastAsia="Times New Roman" w:cs="Calibri"/>
                <w:color w:val="000000"/>
                <w:highlight w:val="yellow"/>
                <w:lang w:eastAsia="cs-CZ"/>
              </w:rPr>
              <w:t>Cena S DPH</w:t>
            </w:r>
          </w:p>
        </w:tc>
      </w:tr>
      <w:tr w:rsidR="003772E7" w:rsidRPr="00AD7A46" w14:paraId="564B8634" w14:textId="77777777" w:rsidTr="001943FF">
        <w:trPr>
          <w:trHeight w:val="300"/>
          <w:jc w:val="center"/>
        </w:trPr>
        <w:tc>
          <w:tcPr>
            <w:tcW w:w="244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FAF2F2" w14:textId="77777777" w:rsidR="003772E7" w:rsidRPr="00AD7A46" w:rsidRDefault="003772E7" w:rsidP="006426ED">
            <w:pPr>
              <w:spacing w:after="0" w:line="360" w:lineRule="auto"/>
              <w:jc w:val="center"/>
              <w:rPr>
                <w:rFonts w:eastAsia="Times New Roman" w:cs="Calibri"/>
                <w:color w:val="000000"/>
                <w:lang w:eastAsia="cs-CZ"/>
              </w:rPr>
            </w:pPr>
          </w:p>
        </w:tc>
        <w:tc>
          <w:tcPr>
            <w:tcW w:w="2264" w:type="dxa"/>
            <w:tcBorders>
              <w:top w:val="single" w:sz="4" w:space="0" w:color="auto"/>
              <w:left w:val="single" w:sz="4" w:space="0" w:color="auto"/>
              <w:bottom w:val="single" w:sz="4" w:space="0" w:color="auto"/>
              <w:right w:val="single" w:sz="4" w:space="0" w:color="auto"/>
            </w:tcBorders>
            <w:shd w:val="clear" w:color="auto" w:fill="auto"/>
            <w:vAlign w:val="center"/>
          </w:tcPr>
          <w:p w14:paraId="76470C2C" w14:textId="77777777" w:rsidR="003772E7" w:rsidRPr="00AD7A46" w:rsidRDefault="003772E7" w:rsidP="006426ED">
            <w:pPr>
              <w:spacing w:after="0" w:line="360" w:lineRule="auto"/>
              <w:jc w:val="both"/>
              <w:rPr>
                <w:rFonts w:ascii="Arial" w:eastAsia="Times New Roman" w:hAnsi="Arial" w:cs="Arial"/>
                <w:color w:val="000000"/>
                <w:sz w:val="19"/>
                <w:szCs w:val="19"/>
                <w:lang w:eastAsia="cs-CZ"/>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AAE128" w14:textId="77777777" w:rsidR="003772E7" w:rsidRPr="00AD7A46" w:rsidRDefault="003772E7" w:rsidP="006426ED">
            <w:pPr>
              <w:spacing w:after="0" w:line="360" w:lineRule="auto"/>
              <w:jc w:val="center"/>
              <w:rPr>
                <w:rFonts w:eastAsia="Times New Roman" w:cs="Calibri"/>
                <w:color w:val="000000"/>
                <w:lang w:eastAsia="cs-CZ"/>
              </w:rPr>
            </w:pP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C8809" w14:textId="77777777" w:rsidR="003772E7" w:rsidRPr="00AD7A46" w:rsidRDefault="003772E7" w:rsidP="006426ED">
            <w:pPr>
              <w:spacing w:after="0" w:line="360" w:lineRule="auto"/>
              <w:rPr>
                <w:rFonts w:eastAsia="Times New Roman" w:cs="Calibri"/>
                <w:color w:val="000000"/>
                <w:lang w:eastAsia="cs-CZ"/>
              </w:rPr>
            </w:pPr>
          </w:p>
        </w:tc>
      </w:tr>
    </w:tbl>
    <w:p w14:paraId="3517BC51" w14:textId="77777777" w:rsidR="003772E7" w:rsidRPr="00AD7A46" w:rsidRDefault="003772E7" w:rsidP="006426ED">
      <w:pPr>
        <w:spacing w:after="0" w:line="360" w:lineRule="auto"/>
        <w:jc w:val="both"/>
        <w:rPr>
          <w:rFonts w:ascii="Arial" w:hAnsi="Arial" w:cs="Arial"/>
          <w:sz w:val="19"/>
          <w:szCs w:val="19"/>
        </w:rPr>
      </w:pPr>
    </w:p>
    <w:p w14:paraId="4A37612C" w14:textId="0636F29D" w:rsidR="00950142" w:rsidRDefault="00950142" w:rsidP="006426ED">
      <w:pPr>
        <w:spacing w:after="0" w:line="360" w:lineRule="auto"/>
        <w:jc w:val="both"/>
        <w:rPr>
          <w:rFonts w:ascii="Arial" w:hAnsi="Arial" w:cs="Arial"/>
          <w:sz w:val="19"/>
          <w:szCs w:val="19"/>
        </w:rPr>
      </w:pPr>
      <w:r w:rsidRPr="00AD7A46">
        <w:rPr>
          <w:rFonts w:ascii="Arial" w:hAnsi="Arial" w:cs="Arial"/>
          <w:sz w:val="19"/>
          <w:szCs w:val="19"/>
        </w:rPr>
        <w:t>Ceny jsou platné po celou dobu účinnosti této Smlouvy.</w:t>
      </w:r>
    </w:p>
    <w:p w14:paraId="050636F2" w14:textId="77777777" w:rsidR="006426ED" w:rsidRDefault="006426ED" w:rsidP="006426ED">
      <w:pPr>
        <w:spacing w:after="0" w:line="360" w:lineRule="auto"/>
        <w:jc w:val="both"/>
        <w:rPr>
          <w:rFonts w:ascii="Arial" w:hAnsi="Arial" w:cs="Arial"/>
          <w:sz w:val="19"/>
          <w:szCs w:val="19"/>
        </w:rPr>
      </w:pPr>
    </w:p>
    <w:p w14:paraId="320AFDFE" w14:textId="499F9B58" w:rsidR="006426ED" w:rsidRPr="00DD4C97" w:rsidRDefault="00950142" w:rsidP="00DD4C97">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 xml:space="preserve">Při stanovování ceny za konkrétní požadovaný cíl je poskytovatel povinen vycházet z čl. </w:t>
      </w:r>
      <w:r w:rsidR="00D2606C">
        <w:rPr>
          <w:rFonts w:ascii="Arial" w:hAnsi="Arial" w:cs="Arial"/>
          <w:sz w:val="19"/>
          <w:szCs w:val="19"/>
        </w:rPr>
        <w:t xml:space="preserve">6. 1. </w:t>
      </w:r>
      <w:r w:rsidRPr="003772E7">
        <w:rPr>
          <w:rFonts w:ascii="Arial" w:hAnsi="Arial" w:cs="Arial"/>
          <w:sz w:val="19"/>
          <w:szCs w:val="19"/>
        </w:rPr>
        <w:t>této Smlouvy.</w:t>
      </w:r>
    </w:p>
    <w:p w14:paraId="58F0C025" w14:textId="04E26A86" w:rsidR="006426ED" w:rsidRDefault="00950142" w:rsidP="00DD4C97">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Cenou se rozumí cena včetně DPH dle aktuální výše.</w:t>
      </w:r>
    </w:p>
    <w:p w14:paraId="7D1D376C" w14:textId="77777777" w:rsidR="00DD4C97" w:rsidRPr="00DD4C97" w:rsidRDefault="00DD4C97" w:rsidP="00DD4C97">
      <w:pPr>
        <w:pStyle w:val="Odstavecseseznamem"/>
        <w:spacing w:line="360" w:lineRule="auto"/>
        <w:ind w:left="851" w:firstLine="0"/>
        <w:rPr>
          <w:rFonts w:ascii="Arial" w:hAnsi="Arial" w:cs="Arial"/>
          <w:sz w:val="19"/>
          <w:szCs w:val="19"/>
        </w:rPr>
      </w:pPr>
    </w:p>
    <w:p w14:paraId="71FAB779" w14:textId="6A6822BD"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V takto stanovené ceně jsou zahrnuty veškeré náklady poskytovatele s</w:t>
      </w:r>
      <w:r w:rsidR="002201CE" w:rsidRPr="003772E7">
        <w:rPr>
          <w:rFonts w:ascii="Arial" w:hAnsi="Arial" w:cs="Arial"/>
          <w:sz w:val="19"/>
          <w:szCs w:val="19"/>
        </w:rPr>
        <w:t xml:space="preserve">ouvisející s poskytnutím služby. </w:t>
      </w:r>
      <w:r w:rsidR="00C04086" w:rsidRPr="003772E7">
        <w:rPr>
          <w:rFonts w:ascii="Arial" w:hAnsi="Arial" w:cs="Arial"/>
          <w:sz w:val="19"/>
          <w:szCs w:val="19"/>
        </w:rPr>
        <w:t xml:space="preserve">Předmětem nabídky není parkové, dálniční poplatky, stravné a nocležné řidiče/řidičů, to bude vždy účtováno na základě skutečných nákladů. </w:t>
      </w:r>
    </w:p>
    <w:p w14:paraId="3809AF69" w14:textId="77777777" w:rsidR="006426ED" w:rsidRDefault="006426ED" w:rsidP="006426ED">
      <w:pPr>
        <w:pStyle w:val="Odstavecseseznamem"/>
        <w:spacing w:line="360" w:lineRule="auto"/>
        <w:ind w:left="851" w:firstLine="0"/>
        <w:rPr>
          <w:rFonts w:ascii="Arial" w:hAnsi="Arial" w:cs="Arial"/>
          <w:sz w:val="19"/>
          <w:szCs w:val="19"/>
        </w:rPr>
      </w:pPr>
    </w:p>
    <w:p w14:paraId="77A86858" w14:textId="496439EA" w:rsidR="00950142"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lastRenderedPageBreak/>
        <w:t>Změna ceny je možná pouze v případě, že v průběhu realizace předmětu plnění této Smlouvy dojde ke změnám sazeb DPH. V tomto případě bude celková cena za poskytnuté služby upravena podle výše sazeb DPH platných v době vzniku zdanitelného plnění. V takovém případě nebude vyhotoven dodatek k této Smlouvě. Účinnost této změny ceny nastává v návaznosti na účinnost změny příslušného obecně závazného právního předpisu. Cena nebude měněna v souvislosti s inflací, změnou hodnoty kurzu české koruny vůči zahraničním měnám či jinými faktory s vlivem na měnový kurz a s</w:t>
      </w:r>
      <w:r w:rsidR="003772E7">
        <w:rPr>
          <w:rFonts w:ascii="Arial" w:hAnsi="Arial" w:cs="Arial"/>
          <w:sz w:val="19"/>
          <w:szCs w:val="19"/>
        </w:rPr>
        <w:t>tabilitu měny.</w:t>
      </w:r>
    </w:p>
    <w:p w14:paraId="6F642AF8" w14:textId="77777777" w:rsidR="006426ED" w:rsidRPr="006426ED" w:rsidRDefault="006426ED" w:rsidP="006426ED">
      <w:pPr>
        <w:pStyle w:val="Odstavecseseznamem"/>
        <w:rPr>
          <w:rFonts w:ascii="Arial" w:hAnsi="Arial" w:cs="Arial"/>
          <w:sz w:val="19"/>
          <w:szCs w:val="19"/>
        </w:rPr>
      </w:pPr>
    </w:p>
    <w:p w14:paraId="250EA1B9" w14:textId="77777777" w:rsidR="006426ED" w:rsidRDefault="006426ED" w:rsidP="006426ED">
      <w:pPr>
        <w:pStyle w:val="Odstavecseseznamem"/>
        <w:spacing w:line="360" w:lineRule="auto"/>
        <w:ind w:left="851" w:firstLine="0"/>
        <w:rPr>
          <w:rFonts w:ascii="Arial" w:hAnsi="Arial" w:cs="Arial"/>
          <w:sz w:val="19"/>
          <w:szCs w:val="19"/>
        </w:rPr>
      </w:pPr>
    </w:p>
    <w:p w14:paraId="100D10F9" w14:textId="7F4EFF6E" w:rsidR="00C26CD0" w:rsidRDefault="00C26CD0" w:rsidP="006426ED">
      <w:pPr>
        <w:pStyle w:val="Odstavecseseznamem"/>
        <w:numPr>
          <w:ilvl w:val="1"/>
          <w:numId w:val="26"/>
        </w:numPr>
        <w:spacing w:line="360" w:lineRule="auto"/>
        <w:ind w:left="851" w:hanging="491"/>
        <w:rPr>
          <w:rFonts w:ascii="Arial" w:hAnsi="Arial" w:cs="Arial"/>
          <w:sz w:val="19"/>
          <w:szCs w:val="19"/>
        </w:rPr>
      </w:pPr>
      <w:r>
        <w:rPr>
          <w:rFonts w:ascii="Arial" w:hAnsi="Arial" w:cs="Arial"/>
          <w:sz w:val="19"/>
          <w:szCs w:val="19"/>
        </w:rPr>
        <w:t>Celková cena za realizaci plnění dle této smlouvy nepřesáhne 280.000 Kč včetně DPH.</w:t>
      </w:r>
    </w:p>
    <w:p w14:paraId="14AA14AD" w14:textId="77777777" w:rsidR="006426ED" w:rsidRPr="003772E7" w:rsidRDefault="006426ED" w:rsidP="006426ED">
      <w:pPr>
        <w:pStyle w:val="Odstavecseseznamem"/>
        <w:spacing w:line="360" w:lineRule="auto"/>
        <w:ind w:left="851" w:firstLine="0"/>
        <w:rPr>
          <w:rFonts w:ascii="Arial" w:hAnsi="Arial" w:cs="Arial"/>
          <w:sz w:val="19"/>
          <w:szCs w:val="19"/>
        </w:rPr>
      </w:pPr>
    </w:p>
    <w:p w14:paraId="12B7E7D7" w14:textId="4B4080A1" w:rsidR="00950142"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 xml:space="preserve">Platební podmínky </w:t>
      </w:r>
    </w:p>
    <w:p w14:paraId="7C5A8D39" w14:textId="5449F7E1" w:rsidR="003772E7" w:rsidRPr="006426ED" w:rsidRDefault="00950142" w:rsidP="006426ED">
      <w:pPr>
        <w:pStyle w:val="Odstavecseseznamem"/>
        <w:numPr>
          <w:ilvl w:val="1"/>
          <w:numId w:val="26"/>
        </w:numPr>
        <w:spacing w:line="360" w:lineRule="auto"/>
        <w:ind w:left="851" w:hanging="491"/>
        <w:rPr>
          <w:rFonts w:ascii="Arial" w:hAnsi="Arial" w:cs="Arial"/>
          <w:b/>
          <w:sz w:val="19"/>
          <w:szCs w:val="19"/>
        </w:rPr>
      </w:pPr>
      <w:r w:rsidRPr="003772E7">
        <w:rPr>
          <w:rFonts w:ascii="Arial" w:hAnsi="Arial" w:cs="Arial"/>
          <w:sz w:val="19"/>
          <w:szCs w:val="19"/>
        </w:rPr>
        <w:t>Zaplacení ceny bude provedeno bezhotovostně po poskytnutí jednotlivých dílčích plnění na základě poskytovatelem vystavených daňových dokladů (faktur), a to na bankovní účet uvedený na těchto daňových dokladech (fakturách). Objednatel neposkytuje zálohy.</w:t>
      </w:r>
    </w:p>
    <w:p w14:paraId="34B76874" w14:textId="77777777" w:rsidR="006426ED" w:rsidRPr="003772E7" w:rsidRDefault="006426ED" w:rsidP="006426ED">
      <w:pPr>
        <w:pStyle w:val="Odstavecseseznamem"/>
        <w:spacing w:line="360" w:lineRule="auto"/>
        <w:ind w:left="851" w:firstLine="0"/>
        <w:rPr>
          <w:rFonts w:ascii="Arial" w:hAnsi="Arial" w:cs="Arial"/>
          <w:b/>
          <w:sz w:val="19"/>
          <w:szCs w:val="19"/>
        </w:rPr>
      </w:pPr>
    </w:p>
    <w:p w14:paraId="4F03F88A" w14:textId="79396DA1" w:rsidR="003772E7" w:rsidRPr="006426ED" w:rsidRDefault="00950142" w:rsidP="006426ED">
      <w:pPr>
        <w:pStyle w:val="Odstavecseseznamem"/>
        <w:numPr>
          <w:ilvl w:val="1"/>
          <w:numId w:val="26"/>
        </w:numPr>
        <w:spacing w:line="360" w:lineRule="auto"/>
        <w:ind w:left="851" w:hanging="491"/>
        <w:rPr>
          <w:rFonts w:ascii="Arial" w:hAnsi="Arial" w:cs="Arial"/>
          <w:b/>
          <w:sz w:val="19"/>
          <w:szCs w:val="19"/>
        </w:rPr>
      </w:pPr>
      <w:r w:rsidRPr="003772E7">
        <w:rPr>
          <w:rFonts w:ascii="Arial" w:hAnsi="Arial" w:cs="Arial"/>
          <w:sz w:val="19"/>
          <w:szCs w:val="19"/>
        </w:rPr>
        <w:t>Daňový doklad (fakturu) doručí poskytovatel objednateli v jednom vyhotovení neprodleně, nejpozději však do 14 dnů na adresu objednatele pro doručování daňového dokladu uvedenou v Objednávce. Objednatel zaplatí cenu dle daňového dokladu (faktury) do 14 dnů ode dne jeho prokazatelného obdržení. Za den splnění platební povinnosti se považuje den odepsání ceny dílčího plnění z účtu objednatele ve prospěch poskytovatele.</w:t>
      </w:r>
    </w:p>
    <w:p w14:paraId="492C2AED" w14:textId="77777777" w:rsidR="006426ED" w:rsidRPr="006426ED" w:rsidRDefault="006426ED" w:rsidP="006426ED">
      <w:pPr>
        <w:pStyle w:val="Odstavecseseznamem"/>
        <w:rPr>
          <w:rFonts w:ascii="Arial" w:hAnsi="Arial" w:cs="Arial"/>
          <w:b/>
          <w:sz w:val="19"/>
          <w:szCs w:val="19"/>
        </w:rPr>
      </w:pPr>
    </w:p>
    <w:p w14:paraId="2B2FA71C" w14:textId="77777777" w:rsidR="006426ED" w:rsidRPr="003772E7" w:rsidRDefault="006426ED" w:rsidP="006426ED">
      <w:pPr>
        <w:pStyle w:val="Odstavecseseznamem"/>
        <w:spacing w:line="360" w:lineRule="auto"/>
        <w:ind w:left="851" w:firstLine="0"/>
        <w:rPr>
          <w:rFonts w:ascii="Arial" w:hAnsi="Arial" w:cs="Arial"/>
          <w:b/>
          <w:sz w:val="19"/>
          <w:szCs w:val="19"/>
        </w:rPr>
      </w:pPr>
    </w:p>
    <w:p w14:paraId="3B696138" w14:textId="1AB83E60" w:rsidR="003772E7" w:rsidRPr="006426ED" w:rsidRDefault="00950142" w:rsidP="006426ED">
      <w:pPr>
        <w:pStyle w:val="Odstavecseseznamem"/>
        <w:numPr>
          <w:ilvl w:val="1"/>
          <w:numId w:val="26"/>
        </w:numPr>
        <w:spacing w:line="360" w:lineRule="auto"/>
        <w:ind w:left="851" w:hanging="491"/>
        <w:rPr>
          <w:rFonts w:ascii="Arial" w:hAnsi="Arial" w:cs="Arial"/>
          <w:b/>
          <w:sz w:val="19"/>
          <w:szCs w:val="19"/>
        </w:rPr>
      </w:pPr>
      <w:r w:rsidRPr="003772E7">
        <w:rPr>
          <w:rFonts w:ascii="Arial" w:eastAsia="Arial" w:hAnsi="Arial" w:cs="Arial"/>
          <w:sz w:val="19"/>
          <w:szCs w:val="19"/>
        </w:rPr>
        <w:t>Daňový doklad (faktura) musí obsahovat zejména všechny náležitosti stanovené zákonem č. 235/2004 Sb., o dani z přidané hodnoty, ve znění pozdějších právních předpisů a zákonem č. 563/1991 Sb., o účetnictví, ve znění pozdějších předpisů. Součástí každého daňového dokladu (faktury) bude specifikace dopravy (cílová destinace, datum a čas odjezdu a příjezdu</w:t>
      </w:r>
      <w:r w:rsidR="003772E7">
        <w:rPr>
          <w:rFonts w:ascii="Arial" w:eastAsia="Arial" w:hAnsi="Arial" w:cs="Arial"/>
          <w:sz w:val="19"/>
          <w:szCs w:val="19"/>
        </w:rPr>
        <w:t>, počet km, počet hodin stání).</w:t>
      </w:r>
    </w:p>
    <w:p w14:paraId="293DABCA" w14:textId="77777777" w:rsidR="006426ED" w:rsidRPr="003772E7" w:rsidRDefault="006426ED" w:rsidP="006426ED">
      <w:pPr>
        <w:pStyle w:val="Odstavecseseznamem"/>
        <w:spacing w:line="360" w:lineRule="auto"/>
        <w:ind w:left="851" w:firstLine="0"/>
        <w:rPr>
          <w:rFonts w:ascii="Arial" w:hAnsi="Arial" w:cs="Arial"/>
          <w:b/>
          <w:sz w:val="19"/>
          <w:szCs w:val="19"/>
        </w:rPr>
      </w:pPr>
    </w:p>
    <w:p w14:paraId="76FB9031" w14:textId="15986327" w:rsidR="003772E7" w:rsidRPr="006426ED" w:rsidRDefault="00950142" w:rsidP="006426ED">
      <w:pPr>
        <w:pStyle w:val="Odstavecseseznamem"/>
        <w:numPr>
          <w:ilvl w:val="1"/>
          <w:numId w:val="26"/>
        </w:numPr>
        <w:spacing w:line="360" w:lineRule="auto"/>
        <w:ind w:left="851" w:hanging="491"/>
        <w:rPr>
          <w:rFonts w:ascii="Arial" w:hAnsi="Arial" w:cs="Arial"/>
          <w:b/>
          <w:sz w:val="19"/>
          <w:szCs w:val="19"/>
        </w:rPr>
      </w:pPr>
      <w:r w:rsidRPr="003772E7">
        <w:rPr>
          <w:rFonts w:ascii="Arial" w:hAnsi="Arial" w:cs="Arial"/>
          <w:sz w:val="19"/>
          <w:szCs w:val="19"/>
        </w:rPr>
        <w:t>Objednatel je oprávněn před uplynutím lhůty splatnosti vrátit daňový doklad (fakturu), který neobsahuje požadované náležitosti, není doložen požadovanými nebo úplnými doklady, nebo obsahuje nesprávné cenové údaje.</w:t>
      </w:r>
    </w:p>
    <w:p w14:paraId="2BBA4125" w14:textId="77777777" w:rsidR="006426ED" w:rsidRPr="006426ED" w:rsidRDefault="006426ED" w:rsidP="006426ED">
      <w:pPr>
        <w:pStyle w:val="Odstavecseseznamem"/>
        <w:rPr>
          <w:rFonts w:ascii="Arial" w:hAnsi="Arial" w:cs="Arial"/>
          <w:b/>
          <w:sz w:val="19"/>
          <w:szCs w:val="19"/>
        </w:rPr>
      </w:pPr>
    </w:p>
    <w:p w14:paraId="122086EB" w14:textId="77777777" w:rsidR="006426ED" w:rsidRPr="00186B8C" w:rsidRDefault="006426ED" w:rsidP="006426ED">
      <w:pPr>
        <w:pStyle w:val="Odstavecseseznamem"/>
        <w:spacing w:line="360" w:lineRule="auto"/>
        <w:ind w:left="851" w:firstLine="0"/>
        <w:rPr>
          <w:rFonts w:ascii="Arial" w:hAnsi="Arial" w:cs="Arial"/>
          <w:b/>
          <w:sz w:val="19"/>
          <w:szCs w:val="19"/>
        </w:rPr>
      </w:pPr>
    </w:p>
    <w:p w14:paraId="3ECC9A59" w14:textId="7E305E20" w:rsidR="00186B8C" w:rsidRDefault="00186B8C" w:rsidP="006426ED">
      <w:pPr>
        <w:pStyle w:val="Odstavecseseznamem"/>
        <w:numPr>
          <w:ilvl w:val="1"/>
          <w:numId w:val="26"/>
        </w:numPr>
        <w:spacing w:line="360" w:lineRule="auto"/>
        <w:ind w:left="851" w:hanging="491"/>
        <w:rPr>
          <w:rFonts w:ascii="Arial" w:eastAsia="Arial" w:hAnsi="Arial" w:cs="Arial"/>
          <w:sz w:val="19"/>
          <w:szCs w:val="19"/>
        </w:rPr>
      </w:pPr>
      <w:r w:rsidRPr="00186B8C">
        <w:rPr>
          <w:rFonts w:ascii="Arial" w:eastAsia="Arial" w:hAnsi="Arial" w:cs="Arial"/>
          <w:sz w:val="19"/>
          <w:szCs w:val="19"/>
        </w:rPr>
        <w:t>Na fakturu uvést</w:t>
      </w:r>
      <w:r w:rsidR="00600DA3">
        <w:rPr>
          <w:rFonts w:ascii="Arial" w:eastAsia="Arial" w:hAnsi="Arial" w:cs="Arial"/>
          <w:sz w:val="19"/>
          <w:szCs w:val="19"/>
        </w:rPr>
        <w:t xml:space="preserve"> text</w:t>
      </w:r>
      <w:r w:rsidRPr="00186B8C">
        <w:rPr>
          <w:rFonts w:ascii="Arial" w:eastAsia="Arial" w:hAnsi="Arial" w:cs="Arial"/>
          <w:sz w:val="19"/>
          <w:szCs w:val="19"/>
        </w:rPr>
        <w:t>: Implementace Krajského akčního plánu rozvoje vzdělávání v Královéhradeckém kraji I, Registrační číslo projektu: CZ.02.3.68/0.0/16_034/0008508.</w:t>
      </w:r>
    </w:p>
    <w:p w14:paraId="2097E3AB" w14:textId="77777777" w:rsidR="006426ED" w:rsidRPr="00186B8C" w:rsidRDefault="006426ED" w:rsidP="006426ED">
      <w:pPr>
        <w:pStyle w:val="Odstavecseseznamem"/>
        <w:spacing w:line="360" w:lineRule="auto"/>
        <w:ind w:left="851" w:firstLine="0"/>
        <w:rPr>
          <w:rFonts w:ascii="Arial" w:eastAsia="Arial" w:hAnsi="Arial" w:cs="Arial"/>
          <w:sz w:val="19"/>
          <w:szCs w:val="19"/>
        </w:rPr>
      </w:pPr>
    </w:p>
    <w:p w14:paraId="0563C361" w14:textId="0B140C0D" w:rsidR="00950142" w:rsidRPr="003772E7" w:rsidRDefault="00950142" w:rsidP="006426ED">
      <w:pPr>
        <w:pStyle w:val="Odstavecseseznamem"/>
        <w:numPr>
          <w:ilvl w:val="1"/>
          <w:numId w:val="26"/>
        </w:numPr>
        <w:spacing w:line="360" w:lineRule="auto"/>
        <w:ind w:left="851" w:hanging="491"/>
        <w:rPr>
          <w:rFonts w:ascii="Arial" w:hAnsi="Arial" w:cs="Arial"/>
          <w:b/>
          <w:sz w:val="19"/>
          <w:szCs w:val="19"/>
        </w:rPr>
      </w:pPr>
      <w:r w:rsidRPr="003772E7">
        <w:rPr>
          <w:rFonts w:ascii="Arial" w:hAnsi="Arial" w:cs="Arial"/>
          <w:sz w:val="19"/>
          <w:szCs w:val="19"/>
        </w:rPr>
        <w:t>Ve vráceném daňovém dokladu (faktuře) musí objednatel vyznačit důvod vrácení daňového dokladu (faktury). Poskytovatel je povinen vystavit nový daňový doklad (fakturu) s tím, že oprávněným vrácením daňového dokladu (faktury) přestává běžet původní lhůta splatnosti daňového dokladu (faktury) a běží nová lhůta stanovená v čl.</w:t>
      </w:r>
      <w:r w:rsidR="00D2606C">
        <w:rPr>
          <w:rFonts w:ascii="Arial" w:hAnsi="Arial" w:cs="Arial"/>
          <w:sz w:val="19"/>
          <w:szCs w:val="19"/>
        </w:rPr>
        <w:t xml:space="preserve"> 7</w:t>
      </w:r>
      <w:r w:rsidR="00D2606C" w:rsidRPr="003772E7">
        <w:rPr>
          <w:rFonts w:ascii="Arial" w:hAnsi="Arial" w:cs="Arial"/>
          <w:sz w:val="19"/>
          <w:szCs w:val="19"/>
        </w:rPr>
        <w:t>. 2</w:t>
      </w:r>
      <w:r w:rsidRPr="003772E7">
        <w:rPr>
          <w:rFonts w:ascii="Arial" w:hAnsi="Arial" w:cs="Arial"/>
          <w:sz w:val="19"/>
          <w:szCs w:val="19"/>
        </w:rPr>
        <w:t xml:space="preserve">. této Smlouvy ode dne </w:t>
      </w:r>
      <w:r w:rsidRPr="003772E7">
        <w:rPr>
          <w:rFonts w:ascii="Arial" w:hAnsi="Arial" w:cs="Arial"/>
          <w:sz w:val="19"/>
          <w:szCs w:val="19"/>
        </w:rPr>
        <w:lastRenderedPageBreak/>
        <w:t>prokazatelného doručení opraveného a všemi náležitostmi opatřeného daňového dokladu (faktury) objednateli.</w:t>
      </w:r>
    </w:p>
    <w:p w14:paraId="5F4B0FAB" w14:textId="77777777" w:rsidR="00950142" w:rsidRDefault="00950142" w:rsidP="006426ED">
      <w:pPr>
        <w:spacing w:after="0" w:line="360" w:lineRule="auto"/>
        <w:jc w:val="both"/>
        <w:rPr>
          <w:rFonts w:ascii="Arial" w:hAnsi="Arial" w:cs="Arial"/>
          <w:sz w:val="19"/>
          <w:szCs w:val="19"/>
        </w:rPr>
      </w:pPr>
    </w:p>
    <w:p w14:paraId="5DA4EC22" w14:textId="2ED2ED41" w:rsidR="00950142"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 xml:space="preserve">Zánik Smlouvy </w:t>
      </w:r>
    </w:p>
    <w:p w14:paraId="6CE493D4" w14:textId="13D1A42E" w:rsidR="003772E7" w:rsidRPr="003772E7" w:rsidRDefault="003772E7" w:rsidP="006426ED">
      <w:pPr>
        <w:spacing w:after="0" w:line="360" w:lineRule="auto"/>
        <w:rPr>
          <w:rFonts w:ascii="Arial" w:hAnsi="Arial" w:cs="Arial"/>
          <w:sz w:val="19"/>
          <w:szCs w:val="19"/>
        </w:rPr>
      </w:pPr>
      <w:r w:rsidRPr="003772E7">
        <w:rPr>
          <w:rFonts w:ascii="Arial" w:hAnsi="Arial" w:cs="Arial"/>
          <w:sz w:val="19"/>
          <w:szCs w:val="19"/>
        </w:rPr>
        <w:t>Tato Smlouva zaniká vedle obchodním zá</w:t>
      </w:r>
      <w:r>
        <w:rPr>
          <w:rFonts w:ascii="Arial" w:hAnsi="Arial" w:cs="Arial"/>
          <w:sz w:val="19"/>
          <w:szCs w:val="19"/>
        </w:rPr>
        <w:t>koníkem stanovených důvodů také:</w:t>
      </w:r>
    </w:p>
    <w:p w14:paraId="6E654B3E" w14:textId="1B921832" w:rsidR="003772E7" w:rsidRPr="003772E7" w:rsidRDefault="00950142" w:rsidP="006426ED">
      <w:pPr>
        <w:pStyle w:val="Odstavecseseznamem"/>
        <w:numPr>
          <w:ilvl w:val="1"/>
          <w:numId w:val="26"/>
        </w:numPr>
        <w:spacing w:line="360" w:lineRule="auto"/>
        <w:ind w:left="851"/>
        <w:rPr>
          <w:rFonts w:ascii="Arial" w:hAnsi="Arial" w:cs="Arial"/>
          <w:b/>
          <w:sz w:val="19"/>
          <w:szCs w:val="19"/>
        </w:rPr>
      </w:pPr>
      <w:r w:rsidRPr="003772E7">
        <w:rPr>
          <w:rFonts w:ascii="Arial" w:hAnsi="Arial" w:cs="Arial"/>
          <w:sz w:val="19"/>
          <w:szCs w:val="19"/>
        </w:rPr>
        <w:t>dohodou smluvních stran spojenou se vzájemným vyrovná</w:t>
      </w:r>
      <w:r w:rsidR="003772E7">
        <w:rPr>
          <w:rFonts w:ascii="Arial" w:hAnsi="Arial" w:cs="Arial"/>
          <w:sz w:val="19"/>
          <w:szCs w:val="19"/>
        </w:rPr>
        <w:t>ním účelně vynaložených nákladů,</w:t>
      </w:r>
    </w:p>
    <w:p w14:paraId="36009A2D" w14:textId="6E27228C" w:rsidR="00950142" w:rsidRPr="003772E7" w:rsidRDefault="00950142" w:rsidP="006426ED">
      <w:pPr>
        <w:pStyle w:val="Odstavecseseznamem"/>
        <w:numPr>
          <w:ilvl w:val="1"/>
          <w:numId w:val="26"/>
        </w:numPr>
        <w:spacing w:line="360" w:lineRule="auto"/>
        <w:ind w:left="851"/>
        <w:rPr>
          <w:rFonts w:ascii="Arial" w:hAnsi="Arial" w:cs="Arial"/>
          <w:b/>
          <w:sz w:val="19"/>
          <w:szCs w:val="19"/>
        </w:rPr>
      </w:pPr>
      <w:r w:rsidRPr="003772E7">
        <w:rPr>
          <w:rFonts w:ascii="Arial" w:hAnsi="Arial" w:cs="Arial"/>
          <w:sz w:val="19"/>
          <w:szCs w:val="19"/>
        </w:rPr>
        <w:t>jednostranným odstoupením od Smlouvy ze strany objednatele pro její podstatné porušení poskytovatelem, kterým se rozumí:</w:t>
      </w:r>
    </w:p>
    <w:p w14:paraId="50277C8D" w14:textId="07F1E8FB" w:rsidR="00950142" w:rsidRDefault="00950142" w:rsidP="006426ED">
      <w:pPr>
        <w:spacing w:after="0" w:line="360" w:lineRule="auto"/>
        <w:ind w:firstLine="708"/>
        <w:jc w:val="both"/>
        <w:rPr>
          <w:rFonts w:ascii="Arial" w:hAnsi="Arial" w:cs="Arial"/>
          <w:sz w:val="19"/>
          <w:szCs w:val="19"/>
        </w:rPr>
      </w:pPr>
      <w:r>
        <w:rPr>
          <w:rFonts w:ascii="Arial" w:hAnsi="Arial" w:cs="Arial"/>
          <w:sz w:val="19"/>
          <w:szCs w:val="19"/>
        </w:rPr>
        <w:t>a) opakované nepotvrzení přijetí objednávky</w:t>
      </w:r>
      <w:r w:rsidR="00DD4C97">
        <w:rPr>
          <w:rFonts w:ascii="Arial" w:hAnsi="Arial" w:cs="Arial"/>
          <w:sz w:val="19"/>
          <w:szCs w:val="19"/>
        </w:rPr>
        <w:t>,</w:t>
      </w:r>
    </w:p>
    <w:p w14:paraId="4D35C1BB" w14:textId="047D290E" w:rsidR="003772E7" w:rsidRDefault="00950142" w:rsidP="006426ED">
      <w:pPr>
        <w:spacing w:after="0" w:line="360" w:lineRule="auto"/>
        <w:ind w:left="708"/>
        <w:jc w:val="both"/>
        <w:rPr>
          <w:rFonts w:ascii="Arial" w:hAnsi="Arial" w:cs="Arial"/>
          <w:sz w:val="19"/>
          <w:szCs w:val="19"/>
        </w:rPr>
      </w:pPr>
      <w:r>
        <w:rPr>
          <w:rFonts w:ascii="Arial" w:hAnsi="Arial" w:cs="Arial"/>
          <w:sz w:val="19"/>
          <w:szCs w:val="19"/>
        </w:rPr>
        <w:t>b) opakované nesplnění či porušení povinností poskytovatele vyplývající z této Smlouvy, přičemž opakovaným porušením se rozumí nejméně druhé porušení či nesplnění jakékoliv povinnosti. Objednatel je oprávněn ze stejných důvodů odstoupit také pouze od dílčího plnění, jehož se podstatné porušení, definované v tomto článku, týká. Odstoupením objednatele od dílčího plnění tato Smlouva nezaniká.</w:t>
      </w:r>
    </w:p>
    <w:p w14:paraId="509CC0B2" w14:textId="77777777" w:rsidR="006426ED" w:rsidRDefault="006426ED" w:rsidP="006426ED">
      <w:pPr>
        <w:spacing w:after="0" w:line="360" w:lineRule="auto"/>
        <w:ind w:left="708"/>
        <w:jc w:val="both"/>
        <w:rPr>
          <w:rFonts w:ascii="Arial" w:hAnsi="Arial" w:cs="Arial"/>
          <w:sz w:val="19"/>
          <w:szCs w:val="19"/>
        </w:rPr>
      </w:pPr>
    </w:p>
    <w:p w14:paraId="717662DF" w14:textId="1CC3355A" w:rsidR="003772E7" w:rsidRDefault="00950142" w:rsidP="006426ED">
      <w:pPr>
        <w:pStyle w:val="Odstavecseseznamem"/>
        <w:numPr>
          <w:ilvl w:val="1"/>
          <w:numId w:val="31"/>
        </w:numPr>
        <w:spacing w:line="360" w:lineRule="auto"/>
        <w:ind w:left="709" w:hanging="574"/>
        <w:rPr>
          <w:rFonts w:ascii="Arial" w:hAnsi="Arial" w:cs="Arial"/>
          <w:sz w:val="19"/>
          <w:szCs w:val="19"/>
        </w:rPr>
      </w:pPr>
      <w:r w:rsidRPr="003772E7">
        <w:rPr>
          <w:rFonts w:ascii="Arial" w:hAnsi="Arial" w:cs="Arial"/>
          <w:sz w:val="19"/>
          <w:szCs w:val="19"/>
        </w:rPr>
        <w:t>Objednatel je oprávněn od této Smlouvy odstoupit, tj. nerealizovat plnění či jeho část za předpokladu, že výdaje na toto plnění budou řídícím orgánem OP VVV, případně jiným kontrolním subjektem, označeny za nezpůsobilé, případně nebude vůbec dotace z OP VVV poskytnuta.</w:t>
      </w:r>
    </w:p>
    <w:p w14:paraId="07E27C0A" w14:textId="77777777" w:rsidR="006426ED" w:rsidRDefault="006426ED" w:rsidP="006426ED">
      <w:pPr>
        <w:pStyle w:val="Odstavecseseznamem"/>
        <w:spacing w:line="360" w:lineRule="auto"/>
        <w:ind w:left="709" w:firstLine="0"/>
        <w:rPr>
          <w:rFonts w:ascii="Arial" w:hAnsi="Arial" w:cs="Arial"/>
          <w:sz w:val="19"/>
          <w:szCs w:val="19"/>
        </w:rPr>
      </w:pPr>
    </w:p>
    <w:p w14:paraId="183769A3" w14:textId="615ABFA1" w:rsidR="00950142" w:rsidRPr="003772E7" w:rsidRDefault="00950142" w:rsidP="006426ED">
      <w:pPr>
        <w:pStyle w:val="Odstavecseseznamem"/>
        <w:numPr>
          <w:ilvl w:val="1"/>
          <w:numId w:val="31"/>
        </w:numPr>
        <w:spacing w:line="360" w:lineRule="auto"/>
        <w:ind w:left="709" w:hanging="574"/>
        <w:rPr>
          <w:rFonts w:ascii="Arial" w:hAnsi="Arial" w:cs="Arial"/>
          <w:sz w:val="19"/>
          <w:szCs w:val="19"/>
        </w:rPr>
      </w:pPr>
      <w:r w:rsidRPr="003772E7">
        <w:rPr>
          <w:rFonts w:ascii="Arial" w:hAnsi="Arial" w:cs="Arial"/>
          <w:sz w:val="19"/>
          <w:szCs w:val="19"/>
        </w:rPr>
        <w:t>Objednatel je oprávněn tuto Smlouvu vypovědět bez udání důvodu s měsíční výpovědní lhůtou, která začíná běžet prvním dnem měsíce následujícího po doručení výpovědi. V pochybnostech se má za to, že k doručení výpovědi druhé straně došlo třetího dne po jejím odeslání, den odeslání v to nepočítaje.</w:t>
      </w:r>
    </w:p>
    <w:p w14:paraId="20DC52BB" w14:textId="77777777" w:rsidR="00950142" w:rsidRDefault="00950142" w:rsidP="006426ED">
      <w:pPr>
        <w:spacing w:after="0" w:line="360" w:lineRule="auto"/>
        <w:jc w:val="both"/>
        <w:rPr>
          <w:rFonts w:ascii="Arial" w:hAnsi="Arial" w:cs="Arial"/>
          <w:sz w:val="19"/>
          <w:szCs w:val="19"/>
        </w:rPr>
      </w:pPr>
    </w:p>
    <w:p w14:paraId="3F5E9278" w14:textId="3D3BD0DB" w:rsidR="00950142" w:rsidRPr="003B43C6"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 xml:space="preserve">Vyšší moc </w:t>
      </w:r>
    </w:p>
    <w:p w14:paraId="55B371B4" w14:textId="72450724" w:rsidR="003772E7" w:rsidRDefault="00950142" w:rsidP="006426ED">
      <w:pPr>
        <w:pStyle w:val="Odstavecseseznamem"/>
        <w:numPr>
          <w:ilvl w:val="1"/>
          <w:numId w:val="26"/>
        </w:numPr>
        <w:spacing w:line="360" w:lineRule="auto"/>
        <w:ind w:left="709" w:hanging="349"/>
        <w:rPr>
          <w:rFonts w:ascii="Arial" w:hAnsi="Arial" w:cs="Arial"/>
          <w:sz w:val="19"/>
          <w:szCs w:val="19"/>
        </w:rPr>
      </w:pPr>
      <w:r w:rsidRPr="003772E7">
        <w:rPr>
          <w:rFonts w:ascii="Arial" w:hAnsi="Arial" w:cs="Arial"/>
          <w:sz w:val="19"/>
          <w:szCs w:val="19"/>
        </w:rPr>
        <w:t>Za okolnosti vylučující odpovědnost smluvních stran za prodlení s plněním smluvních závazků dle této Smlouvy (vyšší moc) jsou považovány takové překážky, které nastanou nezávisle na vůli povinné smluvní strany a brání jí ve splnění její povinnosti z této Smlouvy, jestliže nelze rozumně předpokládat, že by povinná smluvní strana takovou překážku nebo její následky odvrátila nebo překonala, a dále, že by v době vzniku smluvních závazků z této Smlouvy vznik nebo existenci těchto překážek předpokládala.</w:t>
      </w:r>
    </w:p>
    <w:p w14:paraId="5D2FEDCE" w14:textId="77777777" w:rsidR="006426ED" w:rsidRDefault="006426ED" w:rsidP="006426ED">
      <w:pPr>
        <w:pStyle w:val="Odstavecseseznamem"/>
        <w:spacing w:line="360" w:lineRule="auto"/>
        <w:ind w:left="709" w:firstLine="0"/>
        <w:rPr>
          <w:rFonts w:ascii="Arial" w:hAnsi="Arial" w:cs="Arial"/>
          <w:sz w:val="19"/>
          <w:szCs w:val="19"/>
        </w:rPr>
      </w:pPr>
    </w:p>
    <w:p w14:paraId="5A3EC694" w14:textId="60D024E1" w:rsidR="003772E7" w:rsidRDefault="00D2606C" w:rsidP="006426ED">
      <w:pPr>
        <w:pStyle w:val="Odstavecseseznamem"/>
        <w:numPr>
          <w:ilvl w:val="1"/>
          <w:numId w:val="26"/>
        </w:numPr>
        <w:spacing w:line="360" w:lineRule="auto"/>
        <w:ind w:left="709" w:hanging="349"/>
        <w:rPr>
          <w:rFonts w:ascii="Arial" w:hAnsi="Arial" w:cs="Arial"/>
          <w:sz w:val="19"/>
          <w:szCs w:val="19"/>
        </w:rPr>
      </w:pPr>
      <w:r>
        <w:rPr>
          <w:rFonts w:ascii="Arial" w:hAnsi="Arial" w:cs="Arial"/>
          <w:sz w:val="19"/>
          <w:szCs w:val="19"/>
        </w:rPr>
        <w:t xml:space="preserve">Za překážky dle bodu </w:t>
      </w:r>
      <w:r w:rsidR="00DA7834">
        <w:rPr>
          <w:rFonts w:ascii="Arial" w:hAnsi="Arial" w:cs="Arial"/>
          <w:sz w:val="19"/>
          <w:szCs w:val="19"/>
        </w:rPr>
        <w:t>9</w:t>
      </w:r>
      <w:r w:rsidR="00DA7834" w:rsidRPr="003772E7">
        <w:rPr>
          <w:rFonts w:ascii="Arial" w:hAnsi="Arial" w:cs="Arial"/>
          <w:sz w:val="19"/>
          <w:szCs w:val="19"/>
        </w:rPr>
        <w:t>. 1</w:t>
      </w:r>
      <w:r w:rsidR="00950142" w:rsidRPr="003772E7">
        <w:rPr>
          <w:rFonts w:ascii="Arial" w:hAnsi="Arial" w:cs="Arial"/>
          <w:sz w:val="19"/>
          <w:szCs w:val="19"/>
        </w:rPr>
        <w:t>. této Smlouvy se výslovně považují živelní pohromy, jakákoliv embarga, občanské války, povstání, válečné konflikty, teroristické útoky, nepokoje nebo epidemie. Za živelní pohromy se zejména považují požár, úder blesku, povodeň nebo záplava, vichřice nebo krupobití, sesuv nebo zřícení lavin, skal, zemin nebo kamení.</w:t>
      </w:r>
    </w:p>
    <w:p w14:paraId="3AB3C373" w14:textId="1CDA22A7" w:rsidR="003772E7" w:rsidRDefault="00950142" w:rsidP="006426ED">
      <w:pPr>
        <w:pStyle w:val="Odstavecseseznamem"/>
        <w:numPr>
          <w:ilvl w:val="1"/>
          <w:numId w:val="26"/>
        </w:numPr>
        <w:spacing w:line="360" w:lineRule="auto"/>
        <w:ind w:left="709" w:hanging="349"/>
        <w:rPr>
          <w:rFonts w:ascii="Arial" w:hAnsi="Arial" w:cs="Arial"/>
          <w:sz w:val="19"/>
          <w:szCs w:val="19"/>
        </w:rPr>
      </w:pPr>
      <w:r w:rsidRPr="003772E7">
        <w:rPr>
          <w:rFonts w:ascii="Arial" w:hAnsi="Arial" w:cs="Arial"/>
          <w:sz w:val="19"/>
          <w:szCs w:val="19"/>
        </w:rPr>
        <w:t xml:space="preserve">Nastanou-li okolnosti vylučující odpovědnost jedné ze smluvních stran, které způsobí či mohou způsobit podstatné zpoždění jakéhokoliv termínu podle této Smlouvy, či zánik nebo zrušení závazků podle této Smlouvy, jsou smluvní strany povinny se neprodleně o těchto okolnostech vylučujících odpovědnost informovat a vstoupit do jednání ohledně řešení vzniklé situace. Objednatel ani poskytovatel nejsou oprávněni takto vzniklé situace jakkoliv zneužít ve svůj </w:t>
      </w:r>
      <w:r w:rsidRPr="003772E7">
        <w:rPr>
          <w:rFonts w:ascii="Arial" w:hAnsi="Arial" w:cs="Arial"/>
          <w:sz w:val="19"/>
          <w:szCs w:val="19"/>
        </w:rPr>
        <w:lastRenderedPageBreak/>
        <w:t>prospěch a jsou povinni v dobré víře usilovat o dosažení přijatelného řešení pro obě smluvní strany v co nejkratší době. V případě porušení této povinnosti spolupracovat kteroukoliv smluvní stranou, je tato smluvní strana v prodlení s plněním svých povinností dle této Smlouvy.</w:t>
      </w:r>
    </w:p>
    <w:p w14:paraId="77702F1D" w14:textId="77777777" w:rsidR="006426ED" w:rsidRDefault="006426ED" w:rsidP="006426ED">
      <w:pPr>
        <w:pStyle w:val="Odstavecseseznamem"/>
        <w:spacing w:line="360" w:lineRule="auto"/>
        <w:ind w:left="709" w:firstLine="0"/>
        <w:rPr>
          <w:rFonts w:ascii="Arial" w:hAnsi="Arial" w:cs="Arial"/>
          <w:sz w:val="19"/>
          <w:szCs w:val="19"/>
        </w:rPr>
      </w:pPr>
    </w:p>
    <w:p w14:paraId="327E827B" w14:textId="7FB1BFE8" w:rsidR="003772E7" w:rsidRDefault="00950142" w:rsidP="006426ED">
      <w:pPr>
        <w:pStyle w:val="Odstavecseseznamem"/>
        <w:numPr>
          <w:ilvl w:val="1"/>
          <w:numId w:val="26"/>
        </w:numPr>
        <w:spacing w:line="360" w:lineRule="auto"/>
        <w:ind w:left="709" w:hanging="349"/>
        <w:rPr>
          <w:rFonts w:ascii="Arial" w:hAnsi="Arial" w:cs="Arial"/>
          <w:sz w:val="19"/>
          <w:szCs w:val="19"/>
        </w:rPr>
      </w:pPr>
      <w:r w:rsidRPr="003772E7">
        <w:rPr>
          <w:rFonts w:ascii="Arial" w:hAnsi="Arial" w:cs="Arial"/>
          <w:sz w:val="19"/>
          <w:szCs w:val="19"/>
        </w:rPr>
        <w:t>V případě, že nedojde k dohodě smluvních stran, termíny plnění jednotlivých povinností podle této Smlouvy dotčené okolností vylučující odpovědnost se prodlužují o dobu, po kterou okolnost vylučující odpovědnost trvala.</w:t>
      </w:r>
    </w:p>
    <w:p w14:paraId="65F7A986" w14:textId="77777777" w:rsidR="006426ED" w:rsidRPr="006426ED" w:rsidRDefault="006426ED" w:rsidP="006426ED">
      <w:pPr>
        <w:pStyle w:val="Odstavecseseznamem"/>
        <w:rPr>
          <w:rFonts w:ascii="Arial" w:hAnsi="Arial" w:cs="Arial"/>
          <w:sz w:val="19"/>
          <w:szCs w:val="19"/>
        </w:rPr>
      </w:pPr>
    </w:p>
    <w:p w14:paraId="611C2B01" w14:textId="77777777" w:rsidR="006426ED" w:rsidRDefault="006426ED" w:rsidP="006426ED">
      <w:pPr>
        <w:pStyle w:val="Odstavecseseznamem"/>
        <w:spacing w:line="360" w:lineRule="auto"/>
        <w:ind w:left="709" w:firstLine="0"/>
        <w:rPr>
          <w:rFonts w:ascii="Arial" w:hAnsi="Arial" w:cs="Arial"/>
          <w:sz w:val="19"/>
          <w:szCs w:val="19"/>
        </w:rPr>
      </w:pPr>
    </w:p>
    <w:p w14:paraId="79655C2D" w14:textId="366BED49" w:rsidR="003772E7" w:rsidRDefault="00950142" w:rsidP="006426ED">
      <w:pPr>
        <w:pStyle w:val="Odstavecseseznamem"/>
        <w:numPr>
          <w:ilvl w:val="1"/>
          <w:numId w:val="26"/>
        </w:numPr>
        <w:spacing w:line="360" w:lineRule="auto"/>
        <w:ind w:left="709" w:hanging="349"/>
        <w:rPr>
          <w:rFonts w:ascii="Arial" w:hAnsi="Arial" w:cs="Arial"/>
          <w:sz w:val="19"/>
          <w:szCs w:val="19"/>
        </w:rPr>
      </w:pPr>
      <w:r w:rsidRPr="003772E7">
        <w:rPr>
          <w:rFonts w:ascii="Arial" w:hAnsi="Arial" w:cs="Arial"/>
          <w:sz w:val="19"/>
          <w:szCs w:val="19"/>
        </w:rPr>
        <w:t>Odpovědnost nevylučuje překážka, která vznikla teprve v době, kdy povinná strana byla v prodlení s plněním své povinnosti, či vznikla z jejích hospodářských poměrů.</w:t>
      </w:r>
    </w:p>
    <w:p w14:paraId="657AE18F" w14:textId="77777777" w:rsidR="006426ED" w:rsidRDefault="006426ED" w:rsidP="006426ED">
      <w:pPr>
        <w:pStyle w:val="Odstavecseseznamem"/>
        <w:spacing w:line="360" w:lineRule="auto"/>
        <w:ind w:left="709" w:firstLine="0"/>
        <w:rPr>
          <w:rFonts w:ascii="Arial" w:hAnsi="Arial" w:cs="Arial"/>
          <w:sz w:val="19"/>
          <w:szCs w:val="19"/>
        </w:rPr>
      </w:pPr>
    </w:p>
    <w:p w14:paraId="3BAB0C8C" w14:textId="1839B870" w:rsidR="00950142" w:rsidRPr="003772E7" w:rsidRDefault="00950142" w:rsidP="006426ED">
      <w:pPr>
        <w:pStyle w:val="Odstavecseseznamem"/>
        <w:numPr>
          <w:ilvl w:val="1"/>
          <w:numId w:val="26"/>
        </w:numPr>
        <w:spacing w:line="360" w:lineRule="auto"/>
        <w:ind w:left="709" w:hanging="349"/>
        <w:rPr>
          <w:rFonts w:ascii="Arial" w:hAnsi="Arial" w:cs="Arial"/>
          <w:sz w:val="19"/>
          <w:szCs w:val="19"/>
        </w:rPr>
      </w:pPr>
      <w:r w:rsidRPr="003772E7">
        <w:rPr>
          <w:rFonts w:ascii="Arial" w:hAnsi="Arial" w:cs="Arial"/>
          <w:sz w:val="19"/>
          <w:szCs w:val="19"/>
        </w:rPr>
        <w:t>Účinky okolnosti vylučující odpovědnost jsou omezeny pouze na dobu, dokud trvá příslušná překážka, s níž jsou tyto účinky spojeny.</w:t>
      </w:r>
    </w:p>
    <w:p w14:paraId="2C0D2190" w14:textId="77777777" w:rsidR="00950142" w:rsidRDefault="00950142" w:rsidP="006426ED">
      <w:pPr>
        <w:spacing w:after="0" w:line="360" w:lineRule="auto"/>
        <w:jc w:val="both"/>
        <w:rPr>
          <w:rFonts w:ascii="Arial" w:hAnsi="Arial" w:cs="Arial"/>
          <w:sz w:val="19"/>
          <w:szCs w:val="19"/>
        </w:rPr>
      </w:pPr>
    </w:p>
    <w:p w14:paraId="0ECD6ED4" w14:textId="7C1BBC89" w:rsidR="00950142" w:rsidRPr="003B43C6" w:rsidRDefault="00950142" w:rsidP="006426ED">
      <w:pPr>
        <w:pStyle w:val="Odstavecseseznamem"/>
        <w:numPr>
          <w:ilvl w:val="0"/>
          <w:numId w:val="26"/>
        </w:numPr>
        <w:spacing w:line="360" w:lineRule="auto"/>
        <w:rPr>
          <w:rFonts w:ascii="Arial" w:hAnsi="Arial" w:cs="Arial"/>
          <w:b/>
          <w:sz w:val="19"/>
          <w:szCs w:val="19"/>
        </w:rPr>
      </w:pPr>
      <w:r w:rsidRPr="003B43C6">
        <w:rPr>
          <w:rFonts w:ascii="Arial" w:hAnsi="Arial" w:cs="Arial"/>
          <w:b/>
          <w:sz w:val="19"/>
          <w:szCs w:val="19"/>
        </w:rPr>
        <w:t>Zvláštní ujednání</w:t>
      </w:r>
    </w:p>
    <w:p w14:paraId="6BEF4180" w14:textId="7B48C82B"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Všechny právní vztahy, které vzniknou při realizaci závazků vyplývajících z této Smlouvy, se řídí právním řádem České republiky.</w:t>
      </w:r>
    </w:p>
    <w:p w14:paraId="323410C2" w14:textId="77777777" w:rsidR="006426ED" w:rsidRDefault="006426ED" w:rsidP="006426ED">
      <w:pPr>
        <w:pStyle w:val="Odstavecseseznamem"/>
        <w:spacing w:line="360" w:lineRule="auto"/>
        <w:ind w:left="851" w:firstLine="0"/>
        <w:rPr>
          <w:rFonts w:ascii="Arial" w:hAnsi="Arial" w:cs="Arial"/>
          <w:sz w:val="19"/>
          <w:szCs w:val="19"/>
        </w:rPr>
      </w:pPr>
    </w:p>
    <w:p w14:paraId="7FF92940" w14:textId="06941B8E"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Tuto Smlouvu lze měnit pouze písemným, číslovaným, oboustranně potvrzeným ujednáním, výslovně nazvaným dodatek ke Smlouvě podepsaným statutárními orgány nebo zmocněnými zástupci obou smluvních stran. Jiné zápisy, protokoly, apod. se za změnu Smlouvy nepovažují. V případě změny zástupce objednatele nebo poskytovatele oprávněného jednat ve věcech technických nebude vyhotoven dodatek ke Smlouvě; smluvní strana, u které ke změně zástupce došlo, je povinna tuto změnu oznámit druhé smluvní straně. Účinnost změny nastává okamžikem doručení oznámení příslušné smluvní straně.</w:t>
      </w:r>
    </w:p>
    <w:p w14:paraId="1B2D7100" w14:textId="77777777" w:rsidR="006426ED" w:rsidRPr="006426ED" w:rsidRDefault="006426ED" w:rsidP="006426ED">
      <w:pPr>
        <w:pStyle w:val="Odstavecseseznamem"/>
        <w:rPr>
          <w:rFonts w:ascii="Arial" w:hAnsi="Arial" w:cs="Arial"/>
          <w:sz w:val="19"/>
          <w:szCs w:val="19"/>
        </w:rPr>
      </w:pPr>
    </w:p>
    <w:p w14:paraId="7AF1D213" w14:textId="77777777" w:rsidR="006426ED" w:rsidRDefault="006426ED" w:rsidP="006426ED">
      <w:pPr>
        <w:pStyle w:val="Odstavecseseznamem"/>
        <w:spacing w:line="360" w:lineRule="auto"/>
        <w:ind w:left="851" w:firstLine="0"/>
        <w:rPr>
          <w:rFonts w:ascii="Arial" w:hAnsi="Arial" w:cs="Arial"/>
          <w:sz w:val="19"/>
          <w:szCs w:val="19"/>
        </w:rPr>
      </w:pPr>
    </w:p>
    <w:p w14:paraId="7A167884" w14:textId="1ED671F4"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 xml:space="preserve">Smluvní strany sjednaly, že doručování se provádí na doručovací adresy uvedené v čl. 1 této Smlouvy, a to prostřednictvím osoby, která provádí přepravu zásilek (kurýrní služba), nebo prostřednictvím držitele poštovní licence podle zvláštního právního přepisu, doporučeně s dodejkou, nebo osobně proti potvrzení o převzetí. V případě, že smluvní strana odmítne doručovanou zásilku převzít, platí den odmítnutí převzetí za den doručení. V případě, že smluvní strana nevyzvedne zásilku v úložní době u držitele poštovní licence, má se za to, že zásilka byla doručena třetím dnem od uložení a to, i když se smluvní strana o uložení nedozvěděla. Ujednání tohoto článku se nevztahují </w:t>
      </w:r>
      <w:r w:rsidR="00D2606C">
        <w:rPr>
          <w:rFonts w:ascii="Arial" w:hAnsi="Arial" w:cs="Arial"/>
          <w:sz w:val="19"/>
          <w:szCs w:val="19"/>
        </w:rPr>
        <w:t>na doručování sjednané v čl. 3. této Smlouvy.</w:t>
      </w:r>
    </w:p>
    <w:p w14:paraId="57CD4288" w14:textId="1813B842"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V případě zániku poskytovatele je tento povinen ihned sdělit objednateli tuto skutečnost, event. sdělit svého právního nástupce. V případě změny sídla, místa podnikání, nebo doručovací adresy prodávajícího je poskytovatel povinen neprodleně tuto skutečnost oznámit objednateli. Pokud poskytovatel tuto povinnost nesplní, platí pro doručování písemností adresa uvedená v čl. 1. této Smlouvy.</w:t>
      </w:r>
    </w:p>
    <w:p w14:paraId="479067CF" w14:textId="77777777" w:rsidR="006426ED" w:rsidRDefault="006426ED" w:rsidP="006426ED">
      <w:pPr>
        <w:pStyle w:val="Odstavecseseznamem"/>
        <w:spacing w:line="360" w:lineRule="auto"/>
        <w:ind w:left="851" w:firstLine="0"/>
        <w:rPr>
          <w:rFonts w:ascii="Arial" w:hAnsi="Arial" w:cs="Arial"/>
          <w:sz w:val="19"/>
          <w:szCs w:val="19"/>
        </w:rPr>
      </w:pPr>
    </w:p>
    <w:p w14:paraId="2315E989" w14:textId="5CFD304E"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Poskytovatel souhlasí se zveřejněním obsahu této Smlouvy, kromě ustanovení, která obsahují obchodní tajemství.</w:t>
      </w:r>
    </w:p>
    <w:p w14:paraId="1BC61839" w14:textId="77777777" w:rsidR="006426ED" w:rsidRPr="006426ED" w:rsidRDefault="006426ED" w:rsidP="006426ED">
      <w:pPr>
        <w:pStyle w:val="Odstavecseseznamem"/>
        <w:rPr>
          <w:rFonts w:ascii="Arial" w:hAnsi="Arial" w:cs="Arial"/>
          <w:sz w:val="19"/>
          <w:szCs w:val="19"/>
        </w:rPr>
      </w:pPr>
    </w:p>
    <w:p w14:paraId="7833070F" w14:textId="77777777" w:rsidR="006426ED" w:rsidRDefault="006426ED" w:rsidP="006426ED">
      <w:pPr>
        <w:pStyle w:val="Odstavecseseznamem"/>
        <w:spacing w:line="360" w:lineRule="auto"/>
        <w:ind w:left="851" w:firstLine="0"/>
        <w:rPr>
          <w:rFonts w:ascii="Arial" w:hAnsi="Arial" w:cs="Arial"/>
          <w:sz w:val="19"/>
          <w:szCs w:val="19"/>
        </w:rPr>
      </w:pPr>
    </w:p>
    <w:p w14:paraId="0DA928AB" w14:textId="0E8883A2"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V případě, že nastane rozpor mezi touto Smlouvou a jejími přílohami, budou přednostně aplikována ustanovení této Smlouvy.</w:t>
      </w:r>
    </w:p>
    <w:p w14:paraId="262EA45C" w14:textId="77777777" w:rsidR="006426ED" w:rsidRDefault="006426ED" w:rsidP="006426ED">
      <w:pPr>
        <w:pStyle w:val="Odstavecseseznamem"/>
        <w:spacing w:line="360" w:lineRule="auto"/>
        <w:ind w:left="851" w:firstLine="0"/>
        <w:rPr>
          <w:rFonts w:ascii="Arial" w:hAnsi="Arial" w:cs="Arial"/>
          <w:sz w:val="19"/>
          <w:szCs w:val="19"/>
        </w:rPr>
      </w:pPr>
    </w:p>
    <w:p w14:paraId="4757C56B" w14:textId="2B0E4D71" w:rsid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hAnsi="Arial" w:cs="Arial"/>
          <w:sz w:val="19"/>
          <w:szCs w:val="19"/>
        </w:rPr>
        <w:t>Tato Smlouva nabývá platnosti a účinnosti dnem jejího podpisu oběma smluvními stranami a je uzavírána na dobu určitou do 31. 12. 2019. Plnění této smlouvy podléhá povinnosti uveřejnění v Registru smluv ve smyslu zákona č. 340/2015 Sb, Zákona o registru smluv, uveřejnění v souladu se zákonem provede zadavatel.</w:t>
      </w:r>
    </w:p>
    <w:p w14:paraId="2429CB40" w14:textId="77777777" w:rsidR="006426ED" w:rsidRPr="006426ED" w:rsidRDefault="006426ED" w:rsidP="006426ED">
      <w:pPr>
        <w:pStyle w:val="Odstavecseseznamem"/>
        <w:rPr>
          <w:rFonts w:ascii="Arial" w:hAnsi="Arial" w:cs="Arial"/>
          <w:sz w:val="19"/>
          <w:szCs w:val="19"/>
        </w:rPr>
      </w:pPr>
    </w:p>
    <w:p w14:paraId="5EBDBCF2" w14:textId="77777777" w:rsidR="006426ED" w:rsidRDefault="006426ED" w:rsidP="006426ED">
      <w:pPr>
        <w:pStyle w:val="Odstavecseseznamem"/>
        <w:spacing w:line="360" w:lineRule="auto"/>
        <w:ind w:left="851" w:firstLine="0"/>
        <w:rPr>
          <w:rFonts w:ascii="Arial" w:hAnsi="Arial" w:cs="Arial"/>
          <w:sz w:val="19"/>
          <w:szCs w:val="19"/>
        </w:rPr>
      </w:pPr>
    </w:p>
    <w:p w14:paraId="4A68693A" w14:textId="1845FACE" w:rsidR="00950142" w:rsidRPr="003772E7" w:rsidRDefault="00950142" w:rsidP="006426ED">
      <w:pPr>
        <w:pStyle w:val="Odstavecseseznamem"/>
        <w:numPr>
          <w:ilvl w:val="1"/>
          <w:numId w:val="26"/>
        </w:numPr>
        <w:spacing w:line="360" w:lineRule="auto"/>
        <w:ind w:left="851" w:hanging="491"/>
        <w:rPr>
          <w:rFonts w:ascii="Arial" w:hAnsi="Arial" w:cs="Arial"/>
          <w:sz w:val="19"/>
          <w:szCs w:val="19"/>
        </w:rPr>
      </w:pPr>
      <w:r w:rsidRPr="003772E7">
        <w:rPr>
          <w:rFonts w:ascii="Arial" w:eastAsia="Arial" w:hAnsi="Arial" w:cs="Arial"/>
          <w:sz w:val="19"/>
          <w:szCs w:val="19"/>
        </w:rPr>
        <w:t>Smlouva je vyhotovena ve čtyřech výtiscích, z nichž obdrží jeden výtisk poskytovatel a tři výtisky jsou určeny pro objednatele.</w:t>
      </w:r>
      <w:r>
        <w:t xml:space="preserve"> </w:t>
      </w:r>
      <w:r w:rsidRPr="003772E7">
        <w:rPr>
          <w:rFonts w:ascii="Arial" w:eastAsia="Arial" w:hAnsi="Arial" w:cs="Arial"/>
          <w:sz w:val="19"/>
          <w:szCs w:val="19"/>
        </w:rPr>
        <w:t>Harmonogram Místa plnění je přílohou č. 1 této smlouvy a je její nedílnou součástí. Zadavatel si vyhrazuje právo upravit místo plnění dle aktuálních potřeb.</w:t>
      </w:r>
    </w:p>
    <w:p w14:paraId="4FB37672" w14:textId="3D2CC5A5" w:rsidR="003772E7" w:rsidRDefault="003772E7" w:rsidP="003772E7">
      <w:pPr>
        <w:rPr>
          <w:rFonts w:ascii="Arial" w:hAnsi="Arial" w:cs="Arial"/>
          <w:sz w:val="19"/>
          <w:szCs w:val="19"/>
        </w:rPr>
      </w:pPr>
    </w:p>
    <w:p w14:paraId="79A70D66" w14:textId="77777777" w:rsidR="003772E7" w:rsidRPr="003772E7" w:rsidRDefault="003772E7" w:rsidP="003772E7">
      <w:pPr>
        <w:rPr>
          <w:rFonts w:ascii="Arial" w:hAnsi="Arial" w:cs="Arial"/>
          <w:sz w:val="19"/>
          <w:szCs w:val="19"/>
        </w:rPr>
      </w:pPr>
    </w:p>
    <w:p w14:paraId="2299B53B" w14:textId="77777777" w:rsidR="00950142" w:rsidRDefault="00950142" w:rsidP="003B43C6">
      <w:pPr>
        <w:spacing w:after="0" w:line="240" w:lineRule="auto"/>
        <w:jc w:val="both"/>
        <w:rPr>
          <w:rFonts w:ascii="Arial" w:eastAsia="Arial" w:hAnsi="Arial" w:cs="Arial"/>
          <w:sz w:val="19"/>
          <w:szCs w:val="19"/>
        </w:rPr>
      </w:pPr>
    </w:p>
    <w:p w14:paraId="7DCA6621" w14:textId="1A89409F" w:rsidR="00950142" w:rsidRDefault="00950142" w:rsidP="003B43C6">
      <w:pPr>
        <w:spacing w:after="0" w:line="240" w:lineRule="auto"/>
        <w:jc w:val="both"/>
        <w:rPr>
          <w:rFonts w:ascii="Arial" w:eastAsiaTheme="minorHAnsi" w:hAnsi="Arial" w:cs="Arial"/>
          <w:sz w:val="19"/>
          <w:szCs w:val="19"/>
        </w:rPr>
      </w:pPr>
      <w:r>
        <w:rPr>
          <w:rFonts w:ascii="Arial" w:hAnsi="Arial" w:cs="Arial"/>
          <w:sz w:val="19"/>
          <w:szCs w:val="19"/>
        </w:rPr>
        <w:t>Ve Dvoře Krá</w:t>
      </w:r>
      <w:r w:rsidR="00C04086">
        <w:rPr>
          <w:rFonts w:ascii="Arial" w:hAnsi="Arial" w:cs="Arial"/>
          <w:sz w:val="19"/>
          <w:szCs w:val="19"/>
        </w:rPr>
        <w:t>lové nad Labem, dne …………………….</w:t>
      </w:r>
      <w:r w:rsidR="00C04086">
        <w:rPr>
          <w:rFonts w:ascii="Arial" w:hAnsi="Arial" w:cs="Arial"/>
          <w:sz w:val="19"/>
          <w:szCs w:val="19"/>
        </w:rPr>
        <w:tab/>
      </w:r>
      <w:r w:rsidRPr="00AD7A46">
        <w:rPr>
          <w:rFonts w:ascii="Arial" w:hAnsi="Arial" w:cs="Arial"/>
          <w:sz w:val="19"/>
          <w:szCs w:val="19"/>
          <w:highlight w:val="yellow"/>
        </w:rPr>
        <w:t>V …………………………., dne …………………...</w:t>
      </w:r>
    </w:p>
    <w:p w14:paraId="58BD0E0D" w14:textId="77777777" w:rsidR="00950142" w:rsidRDefault="00950142" w:rsidP="003B43C6">
      <w:pPr>
        <w:spacing w:after="0" w:line="240" w:lineRule="auto"/>
        <w:jc w:val="both"/>
        <w:rPr>
          <w:rFonts w:ascii="Arial" w:hAnsi="Arial" w:cs="Arial"/>
          <w:sz w:val="19"/>
          <w:szCs w:val="19"/>
        </w:rPr>
      </w:pPr>
    </w:p>
    <w:p w14:paraId="67D0F18C" w14:textId="138B98A4" w:rsidR="00950142" w:rsidRDefault="003772E7" w:rsidP="003B43C6">
      <w:pPr>
        <w:spacing w:after="0" w:line="240" w:lineRule="auto"/>
        <w:jc w:val="both"/>
        <w:rPr>
          <w:rFonts w:ascii="Arial" w:hAnsi="Arial" w:cs="Arial"/>
          <w:sz w:val="19"/>
          <w:szCs w:val="19"/>
        </w:rPr>
      </w:pPr>
      <w:r>
        <w:rPr>
          <w:rFonts w:ascii="Arial" w:hAnsi="Arial" w:cs="Arial"/>
          <w:sz w:val="19"/>
          <w:szCs w:val="19"/>
        </w:rPr>
        <w:t>Za objednatele</w:t>
      </w:r>
      <w:r w:rsidR="00950142">
        <w:rPr>
          <w:rFonts w:ascii="Arial" w:hAnsi="Arial" w:cs="Arial"/>
          <w:sz w:val="19"/>
          <w:szCs w:val="19"/>
        </w:rPr>
        <w:tab/>
        <w:t xml:space="preserve">  </w:t>
      </w:r>
      <w:r w:rsidR="00950142">
        <w:rPr>
          <w:rFonts w:ascii="Arial" w:hAnsi="Arial" w:cs="Arial"/>
          <w:sz w:val="19"/>
          <w:szCs w:val="19"/>
        </w:rPr>
        <w:tab/>
      </w:r>
      <w:r w:rsidR="00950142">
        <w:rPr>
          <w:rFonts w:ascii="Arial" w:hAnsi="Arial" w:cs="Arial"/>
          <w:sz w:val="19"/>
          <w:szCs w:val="19"/>
        </w:rPr>
        <w:tab/>
      </w:r>
      <w:r w:rsidR="00950142">
        <w:rPr>
          <w:rFonts w:ascii="Arial" w:hAnsi="Arial" w:cs="Arial"/>
          <w:sz w:val="19"/>
          <w:szCs w:val="19"/>
        </w:rPr>
        <w:tab/>
      </w:r>
      <w:r w:rsidR="00950142">
        <w:rPr>
          <w:rFonts w:ascii="Arial" w:hAnsi="Arial" w:cs="Arial"/>
          <w:sz w:val="19"/>
          <w:szCs w:val="19"/>
        </w:rPr>
        <w:tab/>
      </w:r>
      <w:r w:rsidR="00950142">
        <w:rPr>
          <w:rFonts w:ascii="Arial" w:hAnsi="Arial" w:cs="Arial"/>
          <w:sz w:val="19"/>
          <w:szCs w:val="19"/>
        </w:rPr>
        <w:tab/>
      </w:r>
      <w:r w:rsidR="00950142" w:rsidRPr="00AD7A46">
        <w:rPr>
          <w:rFonts w:ascii="Arial" w:hAnsi="Arial" w:cs="Arial"/>
          <w:sz w:val="19"/>
          <w:szCs w:val="19"/>
          <w:highlight w:val="yellow"/>
        </w:rPr>
        <w:t>Za poskytovatele</w:t>
      </w:r>
    </w:p>
    <w:p w14:paraId="55CF661E" w14:textId="77777777" w:rsidR="00950142" w:rsidRDefault="00950142" w:rsidP="003B43C6">
      <w:pPr>
        <w:spacing w:after="0" w:line="240" w:lineRule="auto"/>
        <w:jc w:val="both"/>
        <w:rPr>
          <w:rFonts w:ascii="Arial" w:hAnsi="Arial" w:cs="Arial"/>
          <w:sz w:val="19"/>
          <w:szCs w:val="19"/>
        </w:rPr>
      </w:pPr>
    </w:p>
    <w:p w14:paraId="108D7A12" w14:textId="77777777" w:rsidR="00950142" w:rsidRDefault="00950142" w:rsidP="003B43C6">
      <w:pPr>
        <w:spacing w:after="0" w:line="240" w:lineRule="auto"/>
        <w:jc w:val="both"/>
        <w:rPr>
          <w:rFonts w:ascii="Arial" w:hAnsi="Arial" w:cs="Arial"/>
          <w:sz w:val="19"/>
          <w:szCs w:val="19"/>
        </w:rPr>
      </w:pPr>
    </w:p>
    <w:p w14:paraId="1E90D0F8" w14:textId="77777777" w:rsidR="00950142" w:rsidRDefault="00950142" w:rsidP="003B43C6">
      <w:pPr>
        <w:spacing w:after="0" w:line="240" w:lineRule="auto"/>
        <w:jc w:val="both"/>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r>
      <w:r w:rsidRPr="00AD7A46">
        <w:rPr>
          <w:rFonts w:ascii="Arial" w:hAnsi="Arial" w:cs="Arial"/>
          <w:sz w:val="19"/>
          <w:szCs w:val="19"/>
          <w:highlight w:val="yellow"/>
        </w:rPr>
        <w:t>……………………………………………….</w:t>
      </w:r>
    </w:p>
    <w:p w14:paraId="34AD780F" w14:textId="0EBE9E22" w:rsidR="00950142" w:rsidRDefault="00950142" w:rsidP="003B43C6">
      <w:pPr>
        <w:spacing w:after="0" w:line="240" w:lineRule="auto"/>
        <w:ind w:left="708"/>
        <w:jc w:val="both"/>
        <w:rPr>
          <w:rFonts w:ascii="Arial" w:hAnsi="Arial" w:cs="Arial"/>
          <w:sz w:val="19"/>
          <w:szCs w:val="19"/>
        </w:rPr>
      </w:pPr>
      <w:r>
        <w:rPr>
          <w:rFonts w:ascii="Arial" w:hAnsi="Arial" w:cs="Arial"/>
          <w:sz w:val="19"/>
          <w:szCs w:val="19"/>
        </w:rPr>
        <w:t xml:space="preserve">   Mgr. Martina </w:t>
      </w:r>
      <w:r w:rsidR="00C04086">
        <w:rPr>
          <w:rFonts w:ascii="Arial" w:hAnsi="Arial" w:cs="Arial"/>
          <w:sz w:val="19"/>
          <w:szCs w:val="19"/>
        </w:rPr>
        <w:t>Kubí</w:t>
      </w:r>
      <w:r>
        <w:rPr>
          <w:rFonts w:ascii="Arial" w:hAnsi="Arial" w:cs="Arial"/>
          <w:sz w:val="19"/>
          <w:szCs w:val="19"/>
        </w:rPr>
        <w:t xml:space="preserve">ková </w:t>
      </w:r>
    </w:p>
    <w:p w14:paraId="5148C154" w14:textId="0BCADD50" w:rsidR="00450DD1" w:rsidRPr="00BA5DA2" w:rsidRDefault="00950142" w:rsidP="003B43C6">
      <w:pPr>
        <w:spacing w:after="0" w:line="240" w:lineRule="auto"/>
        <w:ind w:left="708"/>
        <w:jc w:val="both"/>
        <w:rPr>
          <w:rFonts w:ascii="Arial" w:hAnsi="Arial" w:cs="Arial"/>
          <w:sz w:val="19"/>
          <w:szCs w:val="19"/>
        </w:rPr>
      </w:pPr>
      <w:r>
        <w:rPr>
          <w:rFonts w:ascii="Arial" w:hAnsi="Arial" w:cs="Arial"/>
          <w:sz w:val="19"/>
          <w:szCs w:val="19"/>
        </w:rPr>
        <w:t xml:space="preserve">      ředitel</w:t>
      </w:r>
      <w:r w:rsidR="003772E7">
        <w:rPr>
          <w:rFonts w:ascii="Arial" w:hAnsi="Arial" w:cs="Arial"/>
          <w:sz w:val="19"/>
          <w:szCs w:val="19"/>
        </w:rPr>
        <w:t>ka</w:t>
      </w:r>
      <w:r>
        <w:rPr>
          <w:rFonts w:ascii="Arial" w:hAnsi="Arial" w:cs="Arial"/>
          <w:sz w:val="19"/>
          <w:szCs w:val="19"/>
        </w:rPr>
        <w:t xml:space="preserve"> školy</w:t>
      </w:r>
    </w:p>
    <w:sectPr w:rsidR="00450DD1" w:rsidRPr="00BA5DA2" w:rsidSect="003B43C6">
      <w:headerReference w:type="default" r:id="rId12"/>
      <w:footerReference w:type="default" r:id="rId13"/>
      <w:pgSz w:w="11906" w:h="16838"/>
      <w:pgMar w:top="1490" w:right="1418" w:bottom="765"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0363" w14:textId="77777777" w:rsidR="00877868" w:rsidRDefault="00877868">
      <w:pPr>
        <w:spacing w:after="0" w:line="240" w:lineRule="auto"/>
      </w:pPr>
      <w:r>
        <w:separator/>
      </w:r>
    </w:p>
  </w:endnote>
  <w:endnote w:type="continuationSeparator" w:id="0">
    <w:p w14:paraId="2DB21491" w14:textId="77777777" w:rsidR="00877868" w:rsidRDefault="00877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81FCB" w14:textId="30CC095C" w:rsidR="003B43C6" w:rsidRDefault="003B43C6" w:rsidP="003B43C6"/>
  <w:p w14:paraId="22E86DC3" w14:textId="4E7747BF" w:rsidR="003B43C6" w:rsidRDefault="003B43C6" w:rsidP="003B43C6">
    <w:pPr>
      <w:pStyle w:val="Bezmezer"/>
      <w:tabs>
        <w:tab w:val="left" w:pos="4536"/>
      </w:tabs>
      <w:ind w:left="3828"/>
      <w:rPr>
        <w:sz w:val="16"/>
        <w:szCs w:val="16"/>
      </w:rPr>
    </w:pPr>
    <w:r>
      <w:rPr>
        <w:noProof/>
        <w:lang w:eastAsia="cs-CZ"/>
      </w:rPr>
      <w:drawing>
        <wp:anchor distT="0" distB="0" distL="114300" distR="114300" simplePos="0" relativeHeight="251663872" behindDoc="0" locked="0" layoutInCell="1" allowOverlap="1" wp14:anchorId="2E56EDF1" wp14:editId="57F2FD0F">
          <wp:simplePos x="0" y="0"/>
          <wp:positionH relativeFrom="column">
            <wp:posOffset>-313055</wp:posOffset>
          </wp:positionH>
          <wp:positionV relativeFrom="paragraph">
            <wp:posOffset>-18415</wp:posOffset>
          </wp:positionV>
          <wp:extent cx="2592070" cy="580390"/>
          <wp:effectExtent l="0" t="0" r="0" b="0"/>
          <wp:wrapNone/>
          <wp:docPr id="2" name="obrázek 1" descr="C:\Users\petrl\AppData\Local\Microsoft\Windows\INetCache\Content.Word\logolink_MSMT_VVV_hor_barva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l\AppData\Local\Microsoft\Windows\INetCache\Content.Word\logolink_MSMT_VVV_hor_barva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70" cy="580390"/>
                  </a:xfrm>
                  <a:prstGeom prst="rect">
                    <a:avLst/>
                  </a:prstGeom>
                  <a:noFill/>
                  <a:ln>
                    <a:noFill/>
                  </a:ln>
                </pic:spPr>
              </pic:pic>
            </a:graphicData>
          </a:graphic>
          <wp14:sizeRelH relativeFrom="page">
            <wp14:pctWidth>0</wp14:pctWidth>
          </wp14:sizeRelH>
          <wp14:sizeRelV relativeFrom="page">
            <wp14:pctHeight>0</wp14:pctHeight>
          </wp14:sizeRelV>
        </wp:anchor>
      </w:drawing>
    </w:r>
    <w:r w:rsidR="00877868">
      <w:rPr>
        <w:noProof/>
      </w:rPr>
      <w:pict w14:anchorId="75BC28D4">
        <v:shapetype id="_x0000_t32" coordsize="21600,21600" o:spt="32" o:oned="t" path="m,l21600,21600e" filled="f">
          <v:path arrowok="t" fillok="f" o:connecttype="none"/>
          <o:lock v:ext="edit" shapetype="t"/>
        </v:shapetype>
        <v:shape id="AutoShape 2" o:spid="_x0000_s2049" type="#_x0000_t32" style="position:absolute;left:0;text-align:left;margin-left:-26.8pt;margin-top:-2.35pt;width:538.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Ai9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"/>
      </w:pict>
    </w:r>
    <w:r w:rsidRPr="00233CB2">
      <w:rPr>
        <w:sz w:val="16"/>
        <w:szCs w:val="16"/>
      </w:rPr>
      <w:t>Projekt:</w:t>
    </w:r>
    <w:r w:rsidRPr="00233CB2">
      <w:rPr>
        <w:sz w:val="16"/>
        <w:szCs w:val="16"/>
      </w:rPr>
      <w:tab/>
    </w:r>
    <w:r w:rsidRPr="00A13D5E">
      <w:rPr>
        <w:noProof/>
        <w:sz w:val="16"/>
        <w:szCs w:val="16"/>
        <w:lang w:eastAsia="cs-CZ"/>
      </w:rPr>
      <w:t>Implementace Krajského akčního plánu rozvoje vzdělávání v Královéhradeckém kraji I</w:t>
    </w:r>
    <w:r>
      <w:rPr>
        <w:noProof/>
        <w:sz w:val="16"/>
        <w:szCs w:val="16"/>
        <w:lang w:eastAsia="cs-CZ"/>
      </w:rPr>
      <w:br/>
      <w:t>Registrační</w:t>
    </w:r>
    <w:r w:rsidRPr="00233CB2">
      <w:rPr>
        <w:noProof/>
        <w:sz w:val="16"/>
        <w:szCs w:val="16"/>
        <w:lang w:eastAsia="cs-CZ"/>
      </w:rPr>
      <w:t xml:space="preserve"> číslo projektu</w:t>
    </w:r>
    <w:r w:rsidRPr="00F3109F">
      <w:rPr>
        <w:noProof/>
        <w:sz w:val="16"/>
        <w:szCs w:val="16"/>
        <w:lang w:eastAsia="cs-CZ"/>
      </w:rPr>
      <w:t xml:space="preserve">: </w:t>
    </w:r>
    <w:r w:rsidRPr="00A13D5E">
      <w:rPr>
        <w:noProof/>
        <w:sz w:val="16"/>
        <w:szCs w:val="16"/>
        <w:lang w:eastAsia="cs-CZ"/>
      </w:rPr>
      <w:t>CZ.02.3.68/0.0/16_034/0008508</w:t>
    </w:r>
  </w:p>
  <w:p w14:paraId="49C7A276" w14:textId="77777777" w:rsidR="003B43C6" w:rsidRPr="00233CB2" w:rsidRDefault="003B43C6" w:rsidP="003B43C6">
    <w:pPr>
      <w:pStyle w:val="Bezmezer"/>
      <w:tabs>
        <w:tab w:val="left" w:pos="4536"/>
      </w:tabs>
      <w:ind w:left="4533" w:hanging="705"/>
      <w:rPr>
        <w:sz w:val="16"/>
        <w:szCs w:val="16"/>
      </w:rPr>
    </w:pPr>
    <w:r w:rsidRPr="00233CB2">
      <w:rPr>
        <w:sz w:val="16"/>
        <w:szCs w:val="16"/>
      </w:rPr>
      <w:t>Příjemce:</w:t>
    </w:r>
    <w:r w:rsidRPr="00E249BB">
      <w:rPr>
        <w:noProof/>
        <w:lang w:eastAsia="cs-CZ"/>
      </w:rPr>
      <w:t xml:space="preserve"> </w:t>
    </w:r>
    <w:r w:rsidRPr="00233CB2">
      <w:rPr>
        <w:sz w:val="16"/>
        <w:szCs w:val="16"/>
      </w:rPr>
      <w:tab/>
    </w:r>
    <w:r>
      <w:rPr>
        <w:sz w:val="16"/>
        <w:szCs w:val="16"/>
      </w:rPr>
      <w:t>Gymnázium Dvůr Králové n. L., nám. Odboje 304</w:t>
    </w:r>
  </w:p>
  <w:p w14:paraId="0AB073CB" w14:textId="545539CA" w:rsidR="003B43C6" w:rsidRDefault="003B43C6" w:rsidP="003B43C6">
    <w:pPr>
      <w:pStyle w:val="Zpat"/>
      <w:jc w:val="center"/>
    </w:pPr>
    <w:r>
      <w:fldChar w:fldCharType="begin"/>
    </w:r>
    <w:r>
      <w:instrText>PAGE   \* MERGEFORMAT</w:instrText>
    </w:r>
    <w:r>
      <w:fldChar w:fldCharType="separate"/>
    </w:r>
    <w:r w:rsidR="00E64A98">
      <w:rPr>
        <w:noProof/>
      </w:rPr>
      <w:t>1</w:t>
    </w:r>
    <w:r>
      <w:fldChar w:fldCharType="end"/>
    </w:r>
  </w:p>
  <w:p w14:paraId="7EE5F7CA" w14:textId="3CA6973E" w:rsidR="003B43C6" w:rsidRDefault="003B43C6">
    <w:pPr>
      <w:pStyle w:val="Zpat"/>
    </w:pPr>
  </w:p>
  <w:p w14:paraId="01DEE03F" w14:textId="76DC5CED" w:rsidR="00ED43C2" w:rsidRPr="00566CEC" w:rsidRDefault="00ED43C2">
    <w:pPr>
      <w:pStyle w:val="Zpat"/>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9433E" w14:textId="77777777" w:rsidR="00877868" w:rsidRDefault="00877868">
      <w:pPr>
        <w:spacing w:after="0" w:line="240" w:lineRule="auto"/>
      </w:pPr>
      <w:r>
        <w:separator/>
      </w:r>
    </w:p>
  </w:footnote>
  <w:footnote w:type="continuationSeparator" w:id="0">
    <w:p w14:paraId="16E97373" w14:textId="77777777" w:rsidR="00877868" w:rsidRDefault="00877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2E666" w14:textId="7E655563" w:rsidR="0021694D" w:rsidRDefault="0021694D" w:rsidP="0021694D">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pStyle w:val="Nadpis1"/>
      <w:lvlText w:val="%1."/>
      <w:lvlJc w:val="left"/>
      <w:pPr>
        <w:tabs>
          <w:tab w:val="num" w:pos="0"/>
        </w:tabs>
        <w:ind w:left="720" w:hanging="360"/>
      </w:pPr>
      <w:rPr>
        <w:rFonts w:ascii="Calibri" w:hAnsi="Calibri" w:cs="Calibri"/>
        <w:b w:val="0"/>
        <w:i w:val="0"/>
        <w:sz w:val="18"/>
      </w:rPr>
    </w:lvl>
  </w:abstractNum>
  <w:abstractNum w:abstractNumId="2" w15:restartNumberingAfterBreak="0">
    <w:nsid w:val="00000006"/>
    <w:multiLevelType w:val="singleLevel"/>
    <w:tmpl w:val="00000006"/>
    <w:name w:val="WW8Num6"/>
    <w:lvl w:ilvl="0">
      <w:start w:val="1"/>
      <w:numFmt w:val="lowerLetter"/>
      <w:lvlText w:val="%1)"/>
      <w:lvlJc w:val="left"/>
      <w:pPr>
        <w:tabs>
          <w:tab w:val="num" w:pos="1146"/>
        </w:tabs>
        <w:ind w:left="1146" w:hanging="360"/>
      </w:pPr>
    </w:lvl>
  </w:abstractNum>
  <w:abstractNum w:abstractNumId="3" w15:restartNumberingAfterBreak="0">
    <w:nsid w:val="00000007"/>
    <w:multiLevelType w:val="singleLevel"/>
    <w:tmpl w:val="00000007"/>
    <w:name w:val="WW8Num7"/>
    <w:lvl w:ilvl="0">
      <w:start w:val="1"/>
      <w:numFmt w:val="decimal"/>
      <w:lvlText w:val="%1."/>
      <w:lvlJc w:val="left"/>
      <w:pPr>
        <w:tabs>
          <w:tab w:val="num" w:pos="360"/>
        </w:tabs>
        <w:ind w:left="340" w:hanging="340"/>
      </w:pPr>
      <w:rPr>
        <w:rFonts w:ascii="Calibri" w:hAnsi="Calibri" w:cs="Georgia"/>
        <w:b/>
        <w:bCs/>
        <w:sz w:val="24"/>
        <w:szCs w:val="24"/>
        <w:lang w:val="cs-CZ" w:eastAsia="zh-CN"/>
      </w:rPr>
    </w:lvl>
  </w:abstractNum>
  <w:abstractNum w:abstractNumId="4" w15:restartNumberingAfterBreak="0">
    <w:nsid w:val="00000008"/>
    <w:multiLevelType w:val="singleLevel"/>
    <w:tmpl w:val="00000008"/>
    <w:name w:val="WW8Num8"/>
    <w:lvl w:ilvl="0">
      <w:start w:val="1"/>
      <w:numFmt w:val="decimal"/>
      <w:lvlText w:val="%1."/>
      <w:lvlJc w:val="left"/>
      <w:pPr>
        <w:tabs>
          <w:tab w:val="num" w:pos="360"/>
        </w:tabs>
      </w:pPr>
      <w:rPr>
        <w:rFonts w:ascii="Times New Roman" w:hAnsi="Times New Roman" w:cs="Times New Roman"/>
        <w:b w:val="0"/>
        <w:i w:val="0"/>
        <w:sz w:val="24"/>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928"/>
        </w:tabs>
        <w:ind w:left="928" w:hanging="360"/>
      </w:pPr>
      <w:rPr>
        <w:rFonts w:ascii="Calibri" w:hAnsi="Calibri" w:cs="Calibri"/>
        <w:b w:val="0"/>
        <w:i w:val="0"/>
        <w:sz w:val="18"/>
      </w:rPr>
    </w:lvl>
  </w:abstractNum>
  <w:abstractNum w:abstractNumId="6"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B"/>
    <w:multiLevelType w:val="singleLevel"/>
    <w:tmpl w:val="0000000B"/>
    <w:name w:val="WW8Num11"/>
    <w:lvl w:ilvl="0">
      <w:start w:val="1"/>
      <w:numFmt w:val="lowerLetter"/>
      <w:lvlText w:val="%1)"/>
      <w:lvlJc w:val="left"/>
      <w:pPr>
        <w:tabs>
          <w:tab w:val="num" w:pos="1146"/>
        </w:tabs>
        <w:ind w:left="1146" w:hanging="360"/>
      </w:pPr>
      <w:rPr>
        <w:rFonts w:ascii="Calibri" w:hAnsi="Calibri" w:cs="Georgia"/>
      </w:rPr>
    </w:lvl>
  </w:abstractNum>
  <w:abstractNum w:abstractNumId="8"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Calibri" w:hAnsi="Calibri" w:cs="Calibri"/>
        <w:b/>
        <w:i/>
        <w:caps w:val="0"/>
        <w:smallCaps w:val="0"/>
        <w:strike w:val="0"/>
        <w:dstrike w:val="0"/>
        <w:vanish w:val="0"/>
        <w:color w:val="auto"/>
        <w:position w:val="0"/>
        <w:sz w:val="24"/>
        <w:szCs w:val="24"/>
        <w:u w:val="none"/>
        <w:vertAlign w:val="baseline"/>
      </w:rPr>
    </w:lvl>
    <w:lvl w:ilvl="1">
      <w:start w:val="1"/>
      <w:numFmt w:val="lowerLetter"/>
      <w:lvlText w:val="%2)"/>
      <w:lvlJc w:val="left"/>
      <w:pPr>
        <w:tabs>
          <w:tab w:val="num" w:pos="0"/>
        </w:tabs>
        <w:ind w:left="357" w:hanging="35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0D"/>
    <w:multiLevelType w:val="multilevel"/>
    <w:tmpl w:val="F354A652"/>
    <w:name w:val="WW8Num13"/>
    <w:lvl w:ilvl="0">
      <w:start w:val="1"/>
      <w:numFmt w:val="decimal"/>
      <w:pStyle w:val="dkovn2rovn"/>
      <w:lvlText w:val="%1."/>
      <w:lvlJc w:val="left"/>
      <w:pPr>
        <w:tabs>
          <w:tab w:val="num" w:pos="0"/>
        </w:tabs>
        <w:ind w:left="360" w:hanging="360"/>
      </w:pPr>
      <w:rPr>
        <w:rFonts w:ascii="Calibri" w:hAnsi="Calibri" w:cs="Times New Roman"/>
        <w:b/>
        <w:bCs/>
        <w:i w:val="0"/>
        <w:iCs w:val="0"/>
        <w:caps w:val="0"/>
        <w:smallCaps w:val="0"/>
        <w:strike w:val="0"/>
        <w:dstrike w:val="0"/>
        <w:vanish w:val="0"/>
        <w:color w:val="auto"/>
        <w:spacing w:val="0"/>
        <w:kern w:val="1"/>
        <w:position w:val="0"/>
        <w:sz w:val="24"/>
        <w:szCs w:val="24"/>
        <w:u w:val="none"/>
        <w:vertAlign w:val="baseline"/>
        <w:em w:val="none"/>
      </w:rPr>
    </w:lvl>
    <w:lvl w:ilvl="1">
      <w:start w:val="1"/>
      <w:numFmt w:val="lowerLetter"/>
      <w:lvlText w:val="%2)"/>
      <w:lvlJc w:val="left"/>
      <w:pPr>
        <w:tabs>
          <w:tab w:val="num" w:pos="0"/>
        </w:tabs>
        <w:ind w:left="357" w:hanging="35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0E"/>
    <w:multiLevelType w:val="multilevel"/>
    <w:tmpl w:val="0000000E"/>
    <w:name w:val="WW8Num14"/>
    <w:lvl w:ilvl="0">
      <w:start w:val="1"/>
      <w:numFmt w:val="decimal"/>
      <w:lvlText w:val="%1."/>
      <w:lvlJc w:val="left"/>
      <w:pPr>
        <w:tabs>
          <w:tab w:val="num" w:pos="0"/>
        </w:tabs>
        <w:ind w:left="360" w:hanging="360"/>
      </w:pPr>
      <w:rPr>
        <w:rFonts w:ascii="Calibri" w:hAnsi="Calibri" w:cs="Calibri"/>
        <w:b/>
        <w:i/>
        <w:caps w:val="0"/>
        <w:smallCaps w:val="0"/>
        <w:strike w:val="0"/>
        <w:dstrike w:val="0"/>
        <w:vanish w:val="0"/>
        <w:color w:val="auto"/>
        <w:position w:val="0"/>
        <w:sz w:val="24"/>
        <w:szCs w:val="24"/>
        <w:u w:val="none"/>
        <w:vertAlign w:val="baseline"/>
      </w:rPr>
    </w:lvl>
    <w:lvl w:ilvl="1">
      <w:start w:val="1"/>
      <w:numFmt w:val="lowerLetter"/>
      <w:lvlText w:val="%2)"/>
      <w:lvlJc w:val="left"/>
      <w:pPr>
        <w:tabs>
          <w:tab w:val="num" w:pos="0"/>
        </w:tabs>
        <w:ind w:left="357" w:hanging="35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000000F"/>
    <w:multiLevelType w:val="multilevel"/>
    <w:tmpl w:val="0000000F"/>
    <w:name w:val="WW8Num15"/>
    <w:lvl w:ilvl="0">
      <w:start w:val="1"/>
      <w:numFmt w:val="decimal"/>
      <w:lvlText w:val="%1."/>
      <w:lvlJc w:val="left"/>
      <w:pPr>
        <w:tabs>
          <w:tab w:val="num" w:pos="0"/>
        </w:tabs>
        <w:ind w:left="360" w:hanging="360"/>
      </w:pPr>
      <w:rPr>
        <w:rFonts w:ascii="Calibri" w:hAnsi="Calibri" w:cs="Calibri"/>
        <w:b/>
        <w:i/>
        <w:caps w:val="0"/>
        <w:smallCaps w:val="0"/>
        <w:strike w:val="0"/>
        <w:dstrike w:val="0"/>
        <w:vanish w:val="0"/>
        <w:color w:val="auto"/>
        <w:position w:val="0"/>
        <w:sz w:val="24"/>
        <w:szCs w:val="24"/>
        <w:u w:val="none"/>
        <w:vertAlign w:val="baseline"/>
      </w:rPr>
    </w:lvl>
    <w:lvl w:ilvl="1">
      <w:start w:val="1"/>
      <w:numFmt w:val="lowerLetter"/>
      <w:lvlText w:val="%2)"/>
      <w:lvlJc w:val="left"/>
      <w:pPr>
        <w:tabs>
          <w:tab w:val="num" w:pos="0"/>
        </w:tabs>
        <w:ind w:left="357" w:hanging="35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0000010"/>
    <w:multiLevelType w:val="singleLevel"/>
    <w:tmpl w:val="00000010"/>
    <w:name w:val="WW8Num16"/>
    <w:lvl w:ilvl="0">
      <w:start w:val="1"/>
      <w:numFmt w:val="upperRoman"/>
      <w:pStyle w:val="Nadpis3"/>
      <w:lvlText w:val="%1."/>
      <w:lvlJc w:val="right"/>
      <w:pPr>
        <w:tabs>
          <w:tab w:val="num" w:pos="0"/>
        </w:tabs>
        <w:ind w:left="720" w:hanging="360"/>
      </w:pPr>
    </w:lvl>
  </w:abstractNum>
  <w:abstractNum w:abstractNumId="13" w15:restartNumberingAfterBreak="0">
    <w:nsid w:val="00000011"/>
    <w:multiLevelType w:val="singleLevel"/>
    <w:tmpl w:val="00000011"/>
    <w:name w:val="WW8Num17"/>
    <w:lvl w:ilvl="0">
      <w:start w:val="1"/>
      <w:numFmt w:val="decimal"/>
      <w:lvlText w:val="%1."/>
      <w:lvlJc w:val="left"/>
      <w:pPr>
        <w:tabs>
          <w:tab w:val="num" w:pos="360"/>
        </w:tabs>
        <w:ind w:left="340" w:hanging="340"/>
      </w:pPr>
      <w:rPr>
        <w:rFonts w:ascii="Calibri" w:hAnsi="Calibri" w:cs="Georgia"/>
        <w:b/>
        <w:bCs/>
        <w:sz w:val="24"/>
        <w:szCs w:val="24"/>
      </w:rPr>
    </w:lvl>
  </w:abstractNum>
  <w:abstractNum w:abstractNumId="14" w15:restartNumberingAfterBreak="0">
    <w:nsid w:val="00000012"/>
    <w:multiLevelType w:val="multilevel"/>
    <w:tmpl w:val="00000012"/>
    <w:name w:val="WW8Num18"/>
    <w:lvl w:ilvl="0">
      <w:start w:val="1"/>
      <w:numFmt w:val="decimal"/>
      <w:lvlText w:val="%1."/>
      <w:lvlJc w:val="left"/>
      <w:pPr>
        <w:tabs>
          <w:tab w:val="num" w:pos="360"/>
        </w:tabs>
      </w:pPr>
      <w:rPr>
        <w:rFonts w:cs="Times New Roman"/>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1021"/>
        </w:tabs>
      </w:pPr>
      <w:rPr>
        <w:rFonts w:cs="Times New Roman"/>
        <w:color w:val="000000"/>
      </w:rPr>
    </w:lvl>
    <w:lvl w:ilvl="3">
      <w:start w:val="1"/>
      <w:numFmt w:val="decimal"/>
      <w:lvlText w:val="%4."/>
      <w:lvlJc w:val="left"/>
      <w:pPr>
        <w:tabs>
          <w:tab w:val="num" w:pos="360"/>
        </w:tabs>
      </w:pPr>
      <w:rPr>
        <w:rFonts w:cs="Times New Roman"/>
      </w:rPr>
    </w:lvl>
    <w:lvl w:ilvl="4">
      <w:start w:val="1"/>
      <w:numFmt w:val="decimal"/>
      <w:lvlText w:val="%5."/>
      <w:lvlJc w:val="left"/>
      <w:pPr>
        <w:tabs>
          <w:tab w:val="num" w:pos="3600"/>
        </w:tabs>
      </w:pPr>
      <w:rPr>
        <w:rFonts w:cs="Times New Roman"/>
      </w:rPr>
    </w:lvl>
    <w:lvl w:ilvl="5">
      <w:start w:val="1"/>
      <w:numFmt w:val="decimal"/>
      <w:lvlText w:val="%6."/>
      <w:lvlJc w:val="lef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decimal"/>
      <w:lvlText w:val="%8."/>
      <w:lvlJc w:val="left"/>
      <w:pPr>
        <w:tabs>
          <w:tab w:val="num" w:pos="5760"/>
        </w:tabs>
      </w:pPr>
      <w:rPr>
        <w:rFonts w:cs="Times New Roman"/>
      </w:rPr>
    </w:lvl>
    <w:lvl w:ilvl="8">
      <w:start w:val="1"/>
      <w:numFmt w:val="decimal"/>
      <w:lvlText w:val="%9."/>
      <w:lvlJc w:val="left"/>
      <w:pPr>
        <w:tabs>
          <w:tab w:val="num" w:pos="6480"/>
        </w:tabs>
      </w:pPr>
      <w:rPr>
        <w:rFonts w:cs="Times New Roman"/>
      </w:rPr>
    </w:lvl>
  </w:abstractNum>
  <w:abstractNum w:abstractNumId="15" w15:restartNumberingAfterBreak="0">
    <w:nsid w:val="00000013"/>
    <w:multiLevelType w:val="singleLevel"/>
    <w:tmpl w:val="00000013"/>
    <w:name w:val="WW8Num20"/>
    <w:lvl w:ilvl="0">
      <w:start w:val="1"/>
      <w:numFmt w:val="decimal"/>
      <w:lvlText w:val="%1."/>
      <w:lvlJc w:val="left"/>
      <w:pPr>
        <w:tabs>
          <w:tab w:val="num" w:pos="360"/>
        </w:tabs>
        <w:ind w:left="340" w:hanging="340"/>
      </w:pPr>
      <w:rPr>
        <w:rFonts w:ascii="Calibri" w:hAnsi="Calibri" w:cs="Georgia"/>
        <w:b/>
        <w:bCs/>
        <w:sz w:val="24"/>
        <w:szCs w:val="24"/>
        <w:lang w:val="cs-CZ"/>
      </w:rPr>
    </w:lvl>
  </w:abstractNum>
  <w:abstractNum w:abstractNumId="16" w15:restartNumberingAfterBreak="0">
    <w:nsid w:val="00000016"/>
    <w:multiLevelType w:val="singleLevel"/>
    <w:tmpl w:val="00000016"/>
    <w:name w:val="WW8Num22"/>
    <w:lvl w:ilvl="0">
      <w:start w:val="1"/>
      <w:numFmt w:val="decimal"/>
      <w:lvlText w:val="%1."/>
      <w:lvlJc w:val="left"/>
      <w:pPr>
        <w:tabs>
          <w:tab w:val="num" w:pos="360"/>
        </w:tabs>
      </w:pPr>
      <w:rPr>
        <w:rFonts w:ascii="Times New Roman" w:hAnsi="Times New Roman" w:cs="Times New Roman"/>
        <w:b w:val="0"/>
        <w:i w:val="0"/>
        <w:sz w:val="24"/>
      </w:rPr>
    </w:lvl>
  </w:abstractNum>
  <w:abstractNum w:abstractNumId="17" w15:restartNumberingAfterBreak="0">
    <w:nsid w:val="00000019"/>
    <w:multiLevelType w:val="singleLevel"/>
    <w:tmpl w:val="00000019"/>
    <w:name w:val="WW8Num25"/>
    <w:lvl w:ilvl="0">
      <w:start w:val="1"/>
      <w:numFmt w:val="lowerLetter"/>
      <w:lvlText w:val="%1)"/>
      <w:lvlJc w:val="left"/>
      <w:pPr>
        <w:tabs>
          <w:tab w:val="num" w:pos="737"/>
        </w:tabs>
      </w:pPr>
      <w:rPr>
        <w:rFonts w:cs="Times New Roman"/>
      </w:rPr>
    </w:lvl>
  </w:abstractNum>
  <w:abstractNum w:abstractNumId="18" w15:restartNumberingAfterBreak="0">
    <w:nsid w:val="0000001B"/>
    <w:multiLevelType w:val="singleLevel"/>
    <w:tmpl w:val="0000001B"/>
    <w:name w:val="WW8Num27"/>
    <w:lvl w:ilvl="0">
      <w:start w:val="1"/>
      <w:numFmt w:val="decimal"/>
      <w:pStyle w:val="OdstavecSmlouvy"/>
      <w:lvlText w:val="%1. "/>
      <w:lvlJc w:val="left"/>
      <w:pPr>
        <w:tabs>
          <w:tab w:val="num" w:pos="0"/>
        </w:tabs>
      </w:pPr>
      <w:rPr>
        <w:rFonts w:cs="Times New Roman"/>
        <w:b/>
        <w:i w:val="0"/>
      </w:rPr>
    </w:lvl>
  </w:abstractNum>
  <w:abstractNum w:abstractNumId="19" w15:restartNumberingAfterBreak="0">
    <w:nsid w:val="0000001E"/>
    <w:multiLevelType w:val="singleLevel"/>
    <w:tmpl w:val="0000001E"/>
    <w:name w:val="WW8Num30"/>
    <w:lvl w:ilvl="0">
      <w:start w:val="1"/>
      <w:numFmt w:val="decimal"/>
      <w:lvlText w:val="%1."/>
      <w:lvlJc w:val="left"/>
      <w:pPr>
        <w:tabs>
          <w:tab w:val="num" w:pos="360"/>
        </w:tabs>
      </w:pPr>
      <w:rPr>
        <w:rFonts w:cs="Times New Roman"/>
      </w:rPr>
    </w:lvl>
  </w:abstractNum>
  <w:abstractNum w:abstractNumId="20" w15:restartNumberingAfterBreak="0">
    <w:nsid w:val="02064A39"/>
    <w:multiLevelType w:val="hybridMultilevel"/>
    <w:tmpl w:val="7C8C965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020F16F1"/>
    <w:multiLevelType w:val="hybridMultilevel"/>
    <w:tmpl w:val="96A858AC"/>
    <w:name w:val="WW8Num222"/>
    <w:lvl w:ilvl="0" w:tplc="00000016">
      <w:start w:val="1"/>
      <w:numFmt w:val="decimal"/>
      <w:lvlText w:val="%1."/>
      <w:lvlJc w:val="left"/>
      <w:pPr>
        <w:tabs>
          <w:tab w:val="num" w:pos="360"/>
        </w:tabs>
      </w:pPr>
      <w:rPr>
        <w:rFonts w:ascii="Times New Roman" w:hAnsi="Times New Roman" w:cs="Times New Roman"/>
        <w:b w:val="0"/>
        <w:i w:val="0"/>
        <w:sz w:val="24"/>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2" w15:restartNumberingAfterBreak="0">
    <w:nsid w:val="029C4664"/>
    <w:multiLevelType w:val="multilevel"/>
    <w:tmpl w:val="F4924FB8"/>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6CF64FE"/>
    <w:multiLevelType w:val="multilevel"/>
    <w:tmpl w:val="00000012"/>
    <w:name w:val="WW8Num182"/>
    <w:lvl w:ilvl="0">
      <w:start w:val="1"/>
      <w:numFmt w:val="decimal"/>
      <w:lvlText w:val="%1."/>
      <w:lvlJc w:val="left"/>
      <w:pPr>
        <w:tabs>
          <w:tab w:val="num" w:pos="360"/>
        </w:tabs>
      </w:pPr>
      <w:rPr>
        <w:rFonts w:cs="Times New Roman"/>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737"/>
        </w:tabs>
      </w:pPr>
      <w:rPr>
        <w:rFonts w:cs="Times New Roman"/>
        <w:color w:val="000000"/>
      </w:rPr>
    </w:lvl>
    <w:lvl w:ilvl="3">
      <w:start w:val="1"/>
      <w:numFmt w:val="decimal"/>
      <w:lvlText w:val="%4."/>
      <w:lvlJc w:val="left"/>
      <w:pPr>
        <w:tabs>
          <w:tab w:val="num" w:pos="360"/>
        </w:tabs>
      </w:pPr>
      <w:rPr>
        <w:rFonts w:cs="Times New Roman"/>
      </w:rPr>
    </w:lvl>
    <w:lvl w:ilvl="4">
      <w:start w:val="1"/>
      <w:numFmt w:val="decimal"/>
      <w:lvlText w:val="%5."/>
      <w:lvlJc w:val="left"/>
      <w:pPr>
        <w:tabs>
          <w:tab w:val="num" w:pos="3600"/>
        </w:tabs>
      </w:pPr>
      <w:rPr>
        <w:rFonts w:cs="Times New Roman"/>
      </w:rPr>
    </w:lvl>
    <w:lvl w:ilvl="5">
      <w:start w:val="1"/>
      <w:numFmt w:val="decimal"/>
      <w:lvlText w:val="%6."/>
      <w:lvlJc w:val="lef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decimal"/>
      <w:lvlText w:val="%8."/>
      <w:lvlJc w:val="left"/>
      <w:pPr>
        <w:tabs>
          <w:tab w:val="num" w:pos="5760"/>
        </w:tabs>
      </w:pPr>
      <w:rPr>
        <w:rFonts w:cs="Times New Roman"/>
      </w:rPr>
    </w:lvl>
    <w:lvl w:ilvl="8">
      <w:start w:val="1"/>
      <w:numFmt w:val="decimal"/>
      <w:lvlText w:val="%9."/>
      <w:lvlJc w:val="left"/>
      <w:pPr>
        <w:tabs>
          <w:tab w:val="num" w:pos="6480"/>
        </w:tabs>
      </w:pPr>
      <w:rPr>
        <w:rFonts w:cs="Times New Roman"/>
      </w:rPr>
    </w:lvl>
  </w:abstractNum>
  <w:abstractNum w:abstractNumId="24" w15:restartNumberingAfterBreak="0">
    <w:nsid w:val="09B2163A"/>
    <w:multiLevelType w:val="hybridMultilevel"/>
    <w:tmpl w:val="CB6200AC"/>
    <w:lvl w:ilvl="0" w:tplc="D67E2930">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5" w15:restartNumberingAfterBreak="0">
    <w:nsid w:val="0BC1279E"/>
    <w:multiLevelType w:val="hybridMultilevel"/>
    <w:tmpl w:val="4824F25C"/>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6" w15:restartNumberingAfterBreak="0">
    <w:nsid w:val="16D946D7"/>
    <w:multiLevelType w:val="hybridMultilevel"/>
    <w:tmpl w:val="CE8EA6E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AD63FC9"/>
    <w:multiLevelType w:val="multilevel"/>
    <w:tmpl w:val="442E1470"/>
    <w:lvl w:ilvl="0">
      <w:start w:val="1"/>
      <w:numFmt w:val="decimal"/>
      <w:lvlText w:val="%1."/>
      <w:lvlJc w:val="left"/>
      <w:pPr>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1DFF7528"/>
    <w:multiLevelType w:val="hybridMultilevel"/>
    <w:tmpl w:val="B1C8F5BE"/>
    <w:name w:val="WW8Num3032"/>
    <w:lvl w:ilvl="0" w:tplc="0405000F">
      <w:start w:val="1"/>
      <w:numFmt w:val="decimal"/>
      <w:lvlText w:val="%1."/>
      <w:lvlJc w:val="left"/>
      <w:pPr>
        <w:tabs>
          <w:tab w:val="num" w:pos="360"/>
        </w:tabs>
        <w:ind w:left="360" w:hanging="36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29" w15:restartNumberingAfterBreak="0">
    <w:nsid w:val="1E41622F"/>
    <w:multiLevelType w:val="hybridMultilevel"/>
    <w:tmpl w:val="03E828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2558581F"/>
    <w:multiLevelType w:val="hybridMultilevel"/>
    <w:tmpl w:val="CCA437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2E3F6EF6"/>
    <w:multiLevelType w:val="hybridMultilevel"/>
    <w:tmpl w:val="8102C4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329C492C"/>
    <w:multiLevelType w:val="multilevel"/>
    <w:tmpl w:val="4C32A63A"/>
    <w:lvl w:ilvl="0">
      <w:start w:val="8"/>
      <w:numFmt w:val="decimal"/>
      <w:lvlText w:val="%1."/>
      <w:lvlJc w:val="left"/>
      <w:pPr>
        <w:ind w:left="1068" w:hanging="360"/>
      </w:pPr>
      <w:rPr>
        <w:rFonts w:hint="default"/>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33" w15:restartNumberingAfterBreak="0">
    <w:nsid w:val="3C73555B"/>
    <w:multiLevelType w:val="multilevel"/>
    <w:tmpl w:val="50762366"/>
    <w:lvl w:ilvl="0">
      <w:start w:val="1"/>
      <w:numFmt w:val="decimal"/>
      <w:lvlText w:val="%1."/>
      <w:lvlJc w:val="left"/>
      <w:pPr>
        <w:tabs>
          <w:tab w:val="num" w:pos="720"/>
        </w:tabs>
        <w:ind w:left="720" w:hanging="360"/>
      </w:pPr>
      <w:rPr>
        <w:rFonts w:cs="Times New Roman" w:hint="default"/>
        <w:b/>
        <w:i w:val="0"/>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15:restartNumberingAfterBreak="0">
    <w:nsid w:val="41300007"/>
    <w:multiLevelType w:val="multilevel"/>
    <w:tmpl w:val="442E1470"/>
    <w:lvl w:ilvl="0">
      <w:start w:val="1"/>
      <w:numFmt w:val="decimal"/>
      <w:lvlText w:val="%1."/>
      <w:lvlJc w:val="left"/>
      <w:pPr>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14365F0"/>
    <w:multiLevelType w:val="hybridMultilevel"/>
    <w:tmpl w:val="CA9EC054"/>
    <w:lvl w:ilvl="0" w:tplc="04050013">
      <w:start w:val="1"/>
      <w:numFmt w:val="upperRoman"/>
      <w:lvlText w:val="%1."/>
      <w:lvlJc w:val="righ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9A87EB6"/>
    <w:multiLevelType w:val="hybridMultilevel"/>
    <w:tmpl w:val="C030936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B8778D1"/>
    <w:multiLevelType w:val="multilevel"/>
    <w:tmpl w:val="442E1470"/>
    <w:lvl w:ilvl="0">
      <w:start w:val="1"/>
      <w:numFmt w:val="decimal"/>
      <w:lvlText w:val="%1."/>
      <w:lvlJc w:val="left"/>
      <w:pPr>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DA80FCA"/>
    <w:multiLevelType w:val="multilevel"/>
    <w:tmpl w:val="00000003"/>
    <w:lvl w:ilvl="0">
      <w:start w:val="1"/>
      <w:numFmt w:val="lowerLetter"/>
      <w:lvlText w:val="%1)"/>
      <w:lvlJc w:val="left"/>
      <w:pPr>
        <w:tabs>
          <w:tab w:val="num" w:pos="717"/>
        </w:tabs>
      </w:pPr>
      <w:rPr>
        <w:rFonts w:cs="Times New Roman"/>
      </w:rPr>
    </w:lvl>
    <w:lvl w:ilvl="1">
      <w:start w:val="1"/>
      <w:numFmt w:val="decimal"/>
      <w:lvlText w:val="%2."/>
      <w:lvlJc w:val="left"/>
      <w:pPr>
        <w:tabs>
          <w:tab w:val="num" w:pos="360"/>
        </w:tabs>
      </w:pPr>
      <w:rPr>
        <w:rFonts w:cs="Times New Roman"/>
      </w:rPr>
    </w:lvl>
    <w:lvl w:ilvl="2">
      <w:start w:val="1"/>
      <w:numFmt w:val="decimal"/>
      <w:lvlText w:val="%3."/>
      <w:lvlJc w:val="lef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decimal"/>
      <w:lvlText w:val="%5."/>
      <w:lvlJc w:val="left"/>
      <w:pPr>
        <w:tabs>
          <w:tab w:val="num" w:pos="3600"/>
        </w:tabs>
      </w:pPr>
      <w:rPr>
        <w:rFonts w:cs="Times New Roman"/>
      </w:rPr>
    </w:lvl>
    <w:lvl w:ilvl="5">
      <w:start w:val="1"/>
      <w:numFmt w:val="decimal"/>
      <w:lvlText w:val="%6."/>
      <w:lvlJc w:val="lef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decimal"/>
      <w:lvlText w:val="%8."/>
      <w:lvlJc w:val="left"/>
      <w:pPr>
        <w:tabs>
          <w:tab w:val="num" w:pos="5760"/>
        </w:tabs>
      </w:pPr>
      <w:rPr>
        <w:rFonts w:cs="Times New Roman"/>
      </w:rPr>
    </w:lvl>
    <w:lvl w:ilvl="8">
      <w:start w:val="1"/>
      <w:numFmt w:val="decimal"/>
      <w:lvlText w:val="%9."/>
      <w:lvlJc w:val="left"/>
      <w:pPr>
        <w:tabs>
          <w:tab w:val="num" w:pos="6480"/>
        </w:tabs>
      </w:pPr>
      <w:rPr>
        <w:rFonts w:cs="Times New Roman"/>
      </w:rPr>
    </w:lvl>
  </w:abstractNum>
  <w:abstractNum w:abstractNumId="39" w15:restartNumberingAfterBreak="0">
    <w:nsid w:val="70716428"/>
    <w:multiLevelType w:val="hybridMultilevel"/>
    <w:tmpl w:val="472A6898"/>
    <w:lvl w:ilvl="0" w:tplc="D67E293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1A927D1"/>
    <w:multiLevelType w:val="multilevel"/>
    <w:tmpl w:val="442E1470"/>
    <w:lvl w:ilvl="0">
      <w:start w:val="1"/>
      <w:numFmt w:val="decimal"/>
      <w:lvlText w:val="%1."/>
      <w:lvlJc w:val="left"/>
      <w:pPr>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350358"/>
    <w:multiLevelType w:val="multilevel"/>
    <w:tmpl w:val="FC0AD310"/>
    <w:lvl w:ilvl="0">
      <w:start w:val="8"/>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CC1638"/>
    <w:multiLevelType w:val="hybridMultilevel"/>
    <w:tmpl w:val="1FE85F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9"/>
  </w:num>
  <w:num w:numId="3">
    <w:abstractNumId w:val="12"/>
  </w:num>
  <w:num w:numId="4">
    <w:abstractNumId w:val="15"/>
  </w:num>
  <w:num w:numId="5">
    <w:abstractNumId w:val="4"/>
  </w:num>
  <w:num w:numId="6">
    <w:abstractNumId w:val="14"/>
  </w:num>
  <w:num w:numId="7">
    <w:abstractNumId w:val="16"/>
  </w:num>
  <w:num w:numId="8">
    <w:abstractNumId w:val="17"/>
  </w:num>
  <w:num w:numId="9">
    <w:abstractNumId w:val="18"/>
  </w:num>
  <w:num w:numId="10">
    <w:abstractNumId w:val="19"/>
  </w:num>
  <w:num w:numId="11">
    <w:abstractNumId w:val="28"/>
  </w:num>
  <w:num w:numId="12">
    <w:abstractNumId w:val="33"/>
  </w:num>
  <w:num w:numId="13">
    <w:abstractNumId w:val="21"/>
  </w:num>
  <w:num w:numId="14">
    <w:abstractNumId w:val="23"/>
  </w:num>
  <w:num w:numId="15">
    <w:abstractNumId w:val="30"/>
  </w:num>
  <w:num w:numId="16">
    <w:abstractNumId w:val="38"/>
  </w:num>
  <w:num w:numId="17">
    <w:abstractNumId w:val="26"/>
  </w:num>
  <w:num w:numId="18">
    <w:abstractNumId w:val="25"/>
  </w:num>
  <w:num w:numId="19">
    <w:abstractNumId w:val="31"/>
  </w:num>
  <w:num w:numId="20">
    <w:abstractNumId w:val="39"/>
  </w:num>
  <w:num w:numId="21">
    <w:abstractNumId w:val="42"/>
  </w:num>
  <w:num w:numId="22">
    <w:abstractNumId w:val="35"/>
  </w:num>
  <w:num w:numId="23">
    <w:abstractNumId w:val="20"/>
  </w:num>
  <w:num w:numId="24">
    <w:abstractNumId w:val="36"/>
  </w:num>
  <w:num w:numId="25">
    <w:abstractNumId w:val="29"/>
  </w:num>
  <w:num w:numId="26">
    <w:abstractNumId w:val="27"/>
  </w:num>
  <w:num w:numId="27">
    <w:abstractNumId w:val="40"/>
  </w:num>
  <w:num w:numId="28">
    <w:abstractNumId w:val="37"/>
  </w:num>
  <w:num w:numId="29">
    <w:abstractNumId w:val="34"/>
  </w:num>
  <w:num w:numId="30">
    <w:abstractNumId w:val="32"/>
  </w:num>
  <w:num w:numId="31">
    <w:abstractNumId w:val="41"/>
  </w:num>
  <w:num w:numId="32">
    <w:abstractNumId w:val="22"/>
  </w:num>
  <w:num w:numId="33">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rules v:ext="edit">
        <o:r id="V:Rule1" type="connector" idref="#AutoShape 2"/>
      </o:rules>
    </o:shapelayout>
  </w:hdrShapeDefaults>
  <w:footnotePr>
    <w:footnote w:id="-1"/>
    <w:footnote w:id="0"/>
  </w:footnotePr>
  <w:endnotePr>
    <w:endnote w:id="-1"/>
    <w:endnote w:id="0"/>
  </w:endnotePr>
  <w:compat>
    <w:compatSetting w:name="compatibilityMode" w:uri="http://schemas.microsoft.com/office/word" w:val="12"/>
  </w:compat>
  <w:rsids>
    <w:rsidRoot w:val="00CD09B9"/>
    <w:rsid w:val="00027D8D"/>
    <w:rsid w:val="0003258D"/>
    <w:rsid w:val="00041027"/>
    <w:rsid w:val="00055793"/>
    <w:rsid w:val="00082978"/>
    <w:rsid w:val="00082AAC"/>
    <w:rsid w:val="000A1660"/>
    <w:rsid w:val="000A543A"/>
    <w:rsid w:val="000A5EE3"/>
    <w:rsid w:val="000C595F"/>
    <w:rsid w:val="000C6461"/>
    <w:rsid w:val="000D129E"/>
    <w:rsid w:val="000D6B5E"/>
    <w:rsid w:val="000F0CF4"/>
    <w:rsid w:val="000F0FA9"/>
    <w:rsid w:val="000F37F4"/>
    <w:rsid w:val="00100D63"/>
    <w:rsid w:val="00102D91"/>
    <w:rsid w:val="00110707"/>
    <w:rsid w:val="0011386D"/>
    <w:rsid w:val="00126211"/>
    <w:rsid w:val="0013118F"/>
    <w:rsid w:val="001328D6"/>
    <w:rsid w:val="001437D9"/>
    <w:rsid w:val="00143989"/>
    <w:rsid w:val="00145033"/>
    <w:rsid w:val="00151FAF"/>
    <w:rsid w:val="00186B8C"/>
    <w:rsid w:val="001943FF"/>
    <w:rsid w:val="00194C59"/>
    <w:rsid w:val="001952D8"/>
    <w:rsid w:val="001C0E08"/>
    <w:rsid w:val="001E01E7"/>
    <w:rsid w:val="001E375F"/>
    <w:rsid w:val="001F187E"/>
    <w:rsid w:val="001F418E"/>
    <w:rsid w:val="00200599"/>
    <w:rsid w:val="00205F95"/>
    <w:rsid w:val="0021694D"/>
    <w:rsid w:val="00216AB7"/>
    <w:rsid w:val="00217029"/>
    <w:rsid w:val="002201CE"/>
    <w:rsid w:val="002235FE"/>
    <w:rsid w:val="002247EB"/>
    <w:rsid w:val="00234A4C"/>
    <w:rsid w:val="00237F32"/>
    <w:rsid w:val="0024126F"/>
    <w:rsid w:val="00243903"/>
    <w:rsid w:val="00252639"/>
    <w:rsid w:val="00262C2E"/>
    <w:rsid w:val="00263984"/>
    <w:rsid w:val="00264BB1"/>
    <w:rsid w:val="00276412"/>
    <w:rsid w:val="0028095D"/>
    <w:rsid w:val="00282E51"/>
    <w:rsid w:val="00285584"/>
    <w:rsid w:val="00294403"/>
    <w:rsid w:val="00296A13"/>
    <w:rsid w:val="002A71E2"/>
    <w:rsid w:val="002D03A0"/>
    <w:rsid w:val="002D6634"/>
    <w:rsid w:val="0031062B"/>
    <w:rsid w:val="003158C0"/>
    <w:rsid w:val="0031685B"/>
    <w:rsid w:val="00317A49"/>
    <w:rsid w:val="00317F62"/>
    <w:rsid w:val="003363DB"/>
    <w:rsid w:val="00346CC8"/>
    <w:rsid w:val="00353983"/>
    <w:rsid w:val="00362430"/>
    <w:rsid w:val="00365C99"/>
    <w:rsid w:val="003772E7"/>
    <w:rsid w:val="00384B37"/>
    <w:rsid w:val="00386AE3"/>
    <w:rsid w:val="003A39BE"/>
    <w:rsid w:val="003A4560"/>
    <w:rsid w:val="003B36CE"/>
    <w:rsid w:val="003B43C6"/>
    <w:rsid w:val="003B4446"/>
    <w:rsid w:val="003D0D9D"/>
    <w:rsid w:val="003F6597"/>
    <w:rsid w:val="00400238"/>
    <w:rsid w:val="00403891"/>
    <w:rsid w:val="00403C7C"/>
    <w:rsid w:val="00416EA4"/>
    <w:rsid w:val="0042549C"/>
    <w:rsid w:val="00432705"/>
    <w:rsid w:val="00437846"/>
    <w:rsid w:val="00450DD1"/>
    <w:rsid w:val="0045350E"/>
    <w:rsid w:val="00472596"/>
    <w:rsid w:val="00473182"/>
    <w:rsid w:val="00475C4E"/>
    <w:rsid w:val="0047667B"/>
    <w:rsid w:val="004864C4"/>
    <w:rsid w:val="00496EFB"/>
    <w:rsid w:val="004A16AD"/>
    <w:rsid w:val="004A450E"/>
    <w:rsid w:val="004A6B8D"/>
    <w:rsid w:val="004C035B"/>
    <w:rsid w:val="004D776C"/>
    <w:rsid w:val="004E1048"/>
    <w:rsid w:val="004F0606"/>
    <w:rsid w:val="004F2394"/>
    <w:rsid w:val="00500ADF"/>
    <w:rsid w:val="00505FFD"/>
    <w:rsid w:val="00510914"/>
    <w:rsid w:val="005153EB"/>
    <w:rsid w:val="00522999"/>
    <w:rsid w:val="005410B8"/>
    <w:rsid w:val="00557511"/>
    <w:rsid w:val="00560C1D"/>
    <w:rsid w:val="0056794E"/>
    <w:rsid w:val="00571161"/>
    <w:rsid w:val="00572FAB"/>
    <w:rsid w:val="005876D9"/>
    <w:rsid w:val="005A5698"/>
    <w:rsid w:val="005A72EB"/>
    <w:rsid w:val="005B26DA"/>
    <w:rsid w:val="005B2A7A"/>
    <w:rsid w:val="005B3B51"/>
    <w:rsid w:val="005C72D4"/>
    <w:rsid w:val="005D7748"/>
    <w:rsid w:val="005E5DD3"/>
    <w:rsid w:val="005E7597"/>
    <w:rsid w:val="005F225E"/>
    <w:rsid w:val="00600DA3"/>
    <w:rsid w:val="00610F22"/>
    <w:rsid w:val="00621DC2"/>
    <w:rsid w:val="006225BF"/>
    <w:rsid w:val="006426ED"/>
    <w:rsid w:val="00645301"/>
    <w:rsid w:val="00645510"/>
    <w:rsid w:val="00645C9F"/>
    <w:rsid w:val="00651634"/>
    <w:rsid w:val="00680735"/>
    <w:rsid w:val="006A5486"/>
    <w:rsid w:val="006B2E0A"/>
    <w:rsid w:val="006B2E2F"/>
    <w:rsid w:val="006B732D"/>
    <w:rsid w:val="006C2E82"/>
    <w:rsid w:val="006C7305"/>
    <w:rsid w:val="006D1C70"/>
    <w:rsid w:val="006E2191"/>
    <w:rsid w:val="006E4D9D"/>
    <w:rsid w:val="006E6301"/>
    <w:rsid w:val="00756475"/>
    <w:rsid w:val="00764A42"/>
    <w:rsid w:val="00766963"/>
    <w:rsid w:val="00772676"/>
    <w:rsid w:val="00781288"/>
    <w:rsid w:val="00790AC8"/>
    <w:rsid w:val="00792740"/>
    <w:rsid w:val="00793990"/>
    <w:rsid w:val="007A1691"/>
    <w:rsid w:val="007C74C9"/>
    <w:rsid w:val="007E118F"/>
    <w:rsid w:val="007E5630"/>
    <w:rsid w:val="007E6EE2"/>
    <w:rsid w:val="00822025"/>
    <w:rsid w:val="00845781"/>
    <w:rsid w:val="00845E23"/>
    <w:rsid w:val="008519BD"/>
    <w:rsid w:val="00855678"/>
    <w:rsid w:val="0085742B"/>
    <w:rsid w:val="00860937"/>
    <w:rsid w:val="00863C0D"/>
    <w:rsid w:val="0086787C"/>
    <w:rsid w:val="008729F6"/>
    <w:rsid w:val="00877868"/>
    <w:rsid w:val="0088158A"/>
    <w:rsid w:val="00882CE4"/>
    <w:rsid w:val="00887A43"/>
    <w:rsid w:val="008B01CC"/>
    <w:rsid w:val="008B108F"/>
    <w:rsid w:val="008E306F"/>
    <w:rsid w:val="008E6749"/>
    <w:rsid w:val="008E7D3E"/>
    <w:rsid w:val="008E7EEF"/>
    <w:rsid w:val="00902081"/>
    <w:rsid w:val="00902AC3"/>
    <w:rsid w:val="0091649A"/>
    <w:rsid w:val="00916FFA"/>
    <w:rsid w:val="00921BAB"/>
    <w:rsid w:val="00931692"/>
    <w:rsid w:val="00950142"/>
    <w:rsid w:val="00960F86"/>
    <w:rsid w:val="0096191B"/>
    <w:rsid w:val="00975C24"/>
    <w:rsid w:val="009945CF"/>
    <w:rsid w:val="009A14BB"/>
    <w:rsid w:val="009A392F"/>
    <w:rsid w:val="009A7312"/>
    <w:rsid w:val="009B222C"/>
    <w:rsid w:val="009B2AD8"/>
    <w:rsid w:val="009B633A"/>
    <w:rsid w:val="009C4379"/>
    <w:rsid w:val="009C793F"/>
    <w:rsid w:val="009D2CA0"/>
    <w:rsid w:val="009D6575"/>
    <w:rsid w:val="009D6E1B"/>
    <w:rsid w:val="009E255F"/>
    <w:rsid w:val="009E5120"/>
    <w:rsid w:val="009E6C6B"/>
    <w:rsid w:val="009F2610"/>
    <w:rsid w:val="009F5737"/>
    <w:rsid w:val="009F5898"/>
    <w:rsid w:val="00A27766"/>
    <w:rsid w:val="00A4579C"/>
    <w:rsid w:val="00A63DEC"/>
    <w:rsid w:val="00A77E29"/>
    <w:rsid w:val="00A77EC5"/>
    <w:rsid w:val="00A86FF3"/>
    <w:rsid w:val="00A9512F"/>
    <w:rsid w:val="00AB07DF"/>
    <w:rsid w:val="00AB5460"/>
    <w:rsid w:val="00AC4567"/>
    <w:rsid w:val="00AC5939"/>
    <w:rsid w:val="00AD7A46"/>
    <w:rsid w:val="00AF51C8"/>
    <w:rsid w:val="00AF6E35"/>
    <w:rsid w:val="00B10A3B"/>
    <w:rsid w:val="00B1165B"/>
    <w:rsid w:val="00B11DE6"/>
    <w:rsid w:val="00B5023B"/>
    <w:rsid w:val="00B54ED7"/>
    <w:rsid w:val="00B566CA"/>
    <w:rsid w:val="00B57DE8"/>
    <w:rsid w:val="00B6739E"/>
    <w:rsid w:val="00B74C4F"/>
    <w:rsid w:val="00B87076"/>
    <w:rsid w:val="00B87E1B"/>
    <w:rsid w:val="00B92C55"/>
    <w:rsid w:val="00B96051"/>
    <w:rsid w:val="00BA3878"/>
    <w:rsid w:val="00BA5DA2"/>
    <w:rsid w:val="00BA642F"/>
    <w:rsid w:val="00BA795B"/>
    <w:rsid w:val="00BB0F44"/>
    <w:rsid w:val="00BB1C28"/>
    <w:rsid w:val="00BC2EE8"/>
    <w:rsid w:val="00BC796F"/>
    <w:rsid w:val="00BC7EB6"/>
    <w:rsid w:val="00BF5700"/>
    <w:rsid w:val="00BF77F2"/>
    <w:rsid w:val="00C00177"/>
    <w:rsid w:val="00C04086"/>
    <w:rsid w:val="00C153F1"/>
    <w:rsid w:val="00C20D75"/>
    <w:rsid w:val="00C21AE5"/>
    <w:rsid w:val="00C2571F"/>
    <w:rsid w:val="00C26CD0"/>
    <w:rsid w:val="00C43DFA"/>
    <w:rsid w:val="00C62022"/>
    <w:rsid w:val="00C65D1C"/>
    <w:rsid w:val="00C80835"/>
    <w:rsid w:val="00C81F8D"/>
    <w:rsid w:val="00C97A2F"/>
    <w:rsid w:val="00CB1304"/>
    <w:rsid w:val="00CB31C1"/>
    <w:rsid w:val="00CC794F"/>
    <w:rsid w:val="00CD09B9"/>
    <w:rsid w:val="00CD60EB"/>
    <w:rsid w:val="00CD6893"/>
    <w:rsid w:val="00D01514"/>
    <w:rsid w:val="00D05A99"/>
    <w:rsid w:val="00D149D2"/>
    <w:rsid w:val="00D23B18"/>
    <w:rsid w:val="00D2606C"/>
    <w:rsid w:val="00D30779"/>
    <w:rsid w:val="00D33167"/>
    <w:rsid w:val="00D334AA"/>
    <w:rsid w:val="00D35559"/>
    <w:rsid w:val="00D35A93"/>
    <w:rsid w:val="00D36C65"/>
    <w:rsid w:val="00D6167E"/>
    <w:rsid w:val="00D61DCC"/>
    <w:rsid w:val="00D83799"/>
    <w:rsid w:val="00DA1583"/>
    <w:rsid w:val="00DA34A1"/>
    <w:rsid w:val="00DA7834"/>
    <w:rsid w:val="00DC62D5"/>
    <w:rsid w:val="00DD4C97"/>
    <w:rsid w:val="00DD6E6A"/>
    <w:rsid w:val="00E01B30"/>
    <w:rsid w:val="00E069EA"/>
    <w:rsid w:val="00E31669"/>
    <w:rsid w:val="00E412DC"/>
    <w:rsid w:val="00E57F19"/>
    <w:rsid w:val="00E60026"/>
    <w:rsid w:val="00E64A98"/>
    <w:rsid w:val="00E67DBE"/>
    <w:rsid w:val="00E8254A"/>
    <w:rsid w:val="00E9723D"/>
    <w:rsid w:val="00EA10AF"/>
    <w:rsid w:val="00EB272E"/>
    <w:rsid w:val="00EB2CF1"/>
    <w:rsid w:val="00EB42C4"/>
    <w:rsid w:val="00EB63F5"/>
    <w:rsid w:val="00EC21DE"/>
    <w:rsid w:val="00ED2153"/>
    <w:rsid w:val="00ED30E4"/>
    <w:rsid w:val="00ED43C2"/>
    <w:rsid w:val="00F0051E"/>
    <w:rsid w:val="00F005E6"/>
    <w:rsid w:val="00F03157"/>
    <w:rsid w:val="00F049B9"/>
    <w:rsid w:val="00F34FC7"/>
    <w:rsid w:val="00F44D56"/>
    <w:rsid w:val="00F52E28"/>
    <w:rsid w:val="00F5607F"/>
    <w:rsid w:val="00F706D2"/>
    <w:rsid w:val="00F721A7"/>
    <w:rsid w:val="00F734B8"/>
    <w:rsid w:val="00F74ECD"/>
    <w:rsid w:val="00F75080"/>
    <w:rsid w:val="00F957AC"/>
    <w:rsid w:val="00FB34B5"/>
    <w:rsid w:val="00FC21A0"/>
    <w:rsid w:val="00FC34B6"/>
    <w:rsid w:val="00FC49A4"/>
    <w:rsid w:val="00FD45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F536216"/>
  <w15:docId w15:val="{8E10E0FA-46BA-4C12-AD02-9D09B102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C6461"/>
    <w:pPr>
      <w:spacing w:after="200" w:line="276" w:lineRule="auto"/>
    </w:pPr>
    <w:rPr>
      <w:sz w:val="22"/>
      <w:szCs w:val="22"/>
      <w:lang w:eastAsia="en-US"/>
    </w:rPr>
  </w:style>
  <w:style w:type="paragraph" w:styleId="Nadpis1">
    <w:name w:val="heading 1"/>
    <w:basedOn w:val="Normln"/>
    <w:next w:val="Normln"/>
    <w:link w:val="Nadpis1Char"/>
    <w:qFormat/>
    <w:rsid w:val="00CD09B9"/>
    <w:pPr>
      <w:keepNext/>
      <w:numPr>
        <w:numId w:val="1"/>
      </w:numPr>
      <w:suppressAutoHyphens/>
      <w:spacing w:before="240" w:after="60" w:line="240" w:lineRule="auto"/>
      <w:outlineLvl w:val="0"/>
    </w:pPr>
    <w:rPr>
      <w:rFonts w:ascii="Times New Roman" w:eastAsia="Times New Roman" w:hAnsi="Times New Roman"/>
      <w:b/>
      <w:bCs/>
      <w:kern w:val="1"/>
      <w:sz w:val="32"/>
      <w:szCs w:val="32"/>
      <w:lang w:eastAsia="zh-CN"/>
    </w:rPr>
  </w:style>
  <w:style w:type="paragraph" w:styleId="Nadpis3">
    <w:name w:val="heading 3"/>
    <w:basedOn w:val="Normln"/>
    <w:next w:val="Normln"/>
    <w:link w:val="Nadpis3Char"/>
    <w:qFormat/>
    <w:rsid w:val="00CD09B9"/>
    <w:pPr>
      <w:keepNext/>
      <w:numPr>
        <w:numId w:val="3"/>
      </w:numPr>
      <w:suppressAutoHyphens/>
      <w:spacing w:before="240" w:after="240" w:line="240" w:lineRule="auto"/>
      <w:jc w:val="center"/>
      <w:outlineLvl w:val="2"/>
    </w:pPr>
    <w:rPr>
      <w:rFonts w:ascii="Times New Roman" w:eastAsia="Times New Roman" w:hAnsi="Times New Roman"/>
      <w:b/>
      <w:bCs/>
      <w:sz w:val="24"/>
      <w:szCs w:val="26"/>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CD09B9"/>
    <w:rPr>
      <w:rFonts w:ascii="Times New Roman" w:eastAsia="Times New Roman" w:hAnsi="Times New Roman"/>
      <w:b/>
      <w:bCs/>
      <w:kern w:val="1"/>
      <w:sz w:val="32"/>
      <w:szCs w:val="32"/>
      <w:lang w:eastAsia="zh-CN"/>
    </w:rPr>
  </w:style>
  <w:style w:type="character" w:customStyle="1" w:styleId="Nadpis3Char">
    <w:name w:val="Nadpis 3 Char"/>
    <w:link w:val="Nadpis3"/>
    <w:rsid w:val="00CD09B9"/>
    <w:rPr>
      <w:rFonts w:ascii="Times New Roman" w:eastAsia="Times New Roman" w:hAnsi="Times New Roman"/>
      <w:b/>
      <w:bCs/>
      <w:sz w:val="24"/>
      <w:szCs w:val="26"/>
      <w:lang w:eastAsia="zh-CN"/>
    </w:rPr>
  </w:style>
  <w:style w:type="character" w:customStyle="1" w:styleId="Odkaznakoment1">
    <w:name w:val="Odkaz na komentář1"/>
    <w:rsid w:val="00CD09B9"/>
    <w:rPr>
      <w:sz w:val="16"/>
      <w:szCs w:val="16"/>
    </w:rPr>
  </w:style>
  <w:style w:type="paragraph" w:styleId="Zkladntext">
    <w:name w:val="Body Text"/>
    <w:basedOn w:val="Normln"/>
    <w:link w:val="ZkladntextChar"/>
    <w:rsid w:val="00CD09B9"/>
    <w:pPr>
      <w:widowControl w:val="0"/>
      <w:tabs>
        <w:tab w:val="left" w:pos="1418"/>
      </w:tabs>
      <w:suppressAutoHyphens/>
      <w:autoSpaceDE w:val="0"/>
      <w:spacing w:before="120" w:after="0" w:line="240" w:lineRule="auto"/>
      <w:jc w:val="both"/>
    </w:pPr>
    <w:rPr>
      <w:rFonts w:ascii="Times New Roman" w:eastAsia="Times New Roman" w:hAnsi="Times New Roman"/>
      <w:sz w:val="24"/>
      <w:szCs w:val="20"/>
      <w:lang w:eastAsia="zh-CN"/>
    </w:rPr>
  </w:style>
  <w:style w:type="character" w:customStyle="1" w:styleId="ZkladntextChar">
    <w:name w:val="Základní text Char"/>
    <w:link w:val="Zkladntext"/>
    <w:uiPriority w:val="99"/>
    <w:rsid w:val="00CD09B9"/>
    <w:rPr>
      <w:rFonts w:ascii="Times New Roman" w:eastAsia="Times New Roman" w:hAnsi="Times New Roman" w:cs="Times New Roman"/>
      <w:sz w:val="24"/>
      <w:szCs w:val="20"/>
      <w:lang w:eastAsia="zh-CN"/>
    </w:rPr>
  </w:style>
  <w:style w:type="paragraph" w:customStyle="1" w:styleId="dkovn2rovn">
    <w:name w:val="Řádkování 2.úrovně"/>
    <w:rsid w:val="00CD09B9"/>
    <w:pPr>
      <w:numPr>
        <w:numId w:val="2"/>
      </w:numPr>
      <w:suppressAutoHyphens/>
    </w:pPr>
    <w:rPr>
      <w:rFonts w:eastAsia="Times New Roman" w:cs="Georgia"/>
      <w:sz w:val="18"/>
      <w:szCs w:val="18"/>
      <w:lang w:eastAsia="zh-CN"/>
    </w:rPr>
  </w:style>
  <w:style w:type="paragraph" w:styleId="Zhlav">
    <w:name w:val="header"/>
    <w:basedOn w:val="Normln"/>
    <w:link w:val="ZhlavChar"/>
    <w:uiPriority w:val="99"/>
    <w:rsid w:val="00CD09B9"/>
    <w:pPr>
      <w:tabs>
        <w:tab w:val="center" w:pos="4536"/>
        <w:tab w:val="right" w:pos="9072"/>
      </w:tabs>
      <w:suppressAutoHyphens/>
      <w:spacing w:after="0" w:line="240" w:lineRule="auto"/>
    </w:pPr>
    <w:rPr>
      <w:rFonts w:ascii="Times New Roman" w:eastAsia="Times New Roman" w:hAnsi="Times New Roman"/>
      <w:sz w:val="20"/>
      <w:szCs w:val="20"/>
      <w:lang w:eastAsia="zh-CN"/>
    </w:rPr>
  </w:style>
  <w:style w:type="character" w:customStyle="1" w:styleId="ZhlavChar">
    <w:name w:val="Záhlaví Char"/>
    <w:link w:val="Zhlav"/>
    <w:uiPriority w:val="99"/>
    <w:rsid w:val="00CD09B9"/>
    <w:rPr>
      <w:rFonts w:ascii="Times New Roman" w:eastAsia="Times New Roman" w:hAnsi="Times New Roman" w:cs="Times New Roman"/>
      <w:sz w:val="20"/>
      <w:szCs w:val="20"/>
      <w:lang w:eastAsia="zh-CN"/>
    </w:rPr>
  </w:style>
  <w:style w:type="paragraph" w:styleId="Zpat">
    <w:name w:val="footer"/>
    <w:basedOn w:val="Normln"/>
    <w:link w:val="ZpatChar"/>
    <w:uiPriority w:val="99"/>
    <w:rsid w:val="00CD09B9"/>
    <w:pPr>
      <w:tabs>
        <w:tab w:val="center" w:pos="4536"/>
        <w:tab w:val="right" w:pos="9072"/>
      </w:tabs>
      <w:suppressAutoHyphens/>
      <w:spacing w:after="0" w:line="240" w:lineRule="auto"/>
    </w:pPr>
    <w:rPr>
      <w:rFonts w:ascii="Times New Roman" w:eastAsia="Times New Roman" w:hAnsi="Times New Roman"/>
      <w:sz w:val="20"/>
      <w:szCs w:val="20"/>
      <w:lang w:eastAsia="zh-CN"/>
    </w:rPr>
  </w:style>
  <w:style w:type="character" w:customStyle="1" w:styleId="ZpatChar">
    <w:name w:val="Zápatí Char"/>
    <w:link w:val="Zpat"/>
    <w:uiPriority w:val="99"/>
    <w:rsid w:val="00CD09B9"/>
    <w:rPr>
      <w:rFonts w:ascii="Times New Roman" w:eastAsia="Times New Roman" w:hAnsi="Times New Roman" w:cs="Times New Roman"/>
      <w:sz w:val="20"/>
      <w:szCs w:val="20"/>
      <w:lang w:eastAsia="zh-CN"/>
    </w:rPr>
  </w:style>
  <w:style w:type="paragraph" w:customStyle="1" w:styleId="Default">
    <w:name w:val="Default"/>
    <w:rsid w:val="00CD09B9"/>
    <w:pPr>
      <w:suppressAutoHyphens/>
      <w:autoSpaceDE w:val="0"/>
    </w:pPr>
    <w:rPr>
      <w:rFonts w:ascii="Lucida Sans Unicode" w:eastAsia="Times New Roman" w:hAnsi="Lucida Sans Unicode" w:cs="Lucida Sans Unicode"/>
      <w:color w:val="000000"/>
      <w:sz w:val="24"/>
      <w:szCs w:val="24"/>
      <w:lang w:eastAsia="zh-CN"/>
    </w:rPr>
  </w:style>
  <w:style w:type="paragraph" w:customStyle="1" w:styleId="NormlnIMP2">
    <w:name w:val="Normální_IMP~2"/>
    <w:basedOn w:val="Normln"/>
    <w:rsid w:val="000F0FA9"/>
    <w:pPr>
      <w:widowControl w:val="0"/>
      <w:spacing w:after="0" w:line="264" w:lineRule="auto"/>
      <w:ind w:left="425" w:hanging="425"/>
      <w:jc w:val="both"/>
    </w:pPr>
    <w:rPr>
      <w:rFonts w:ascii="Times New Roman" w:eastAsia="Times New Roman" w:hAnsi="Times New Roman"/>
      <w:sz w:val="24"/>
      <w:szCs w:val="20"/>
      <w:lang w:eastAsia="cs-CZ"/>
    </w:rPr>
  </w:style>
  <w:style w:type="paragraph" w:styleId="Normlnweb">
    <w:name w:val="Normal (Web)"/>
    <w:basedOn w:val="Normln"/>
    <w:rsid w:val="000F0FA9"/>
    <w:pPr>
      <w:spacing w:before="100" w:beforeAutospacing="1" w:after="100" w:afterAutospacing="1" w:line="240" w:lineRule="auto"/>
      <w:ind w:left="425" w:hanging="425"/>
      <w:jc w:val="both"/>
    </w:pPr>
    <w:rPr>
      <w:rFonts w:ascii="Times New Roman" w:eastAsia="Times New Roman" w:hAnsi="Times New Roman"/>
      <w:sz w:val="24"/>
      <w:szCs w:val="24"/>
      <w:lang w:eastAsia="cs-CZ"/>
    </w:rPr>
  </w:style>
  <w:style w:type="paragraph" w:styleId="Odstavecseseznamem">
    <w:name w:val="List Paragraph"/>
    <w:aliases w:val="Nad,List Paragraph,Odstavec cíl se seznamem,Odstavec se seznamem5,Odstavec_muj,Odrážky"/>
    <w:basedOn w:val="Normln"/>
    <w:link w:val="OdstavecseseznamemChar"/>
    <w:qFormat/>
    <w:rsid w:val="000F0FA9"/>
    <w:pPr>
      <w:spacing w:after="0" w:line="240" w:lineRule="auto"/>
      <w:ind w:left="708" w:hanging="425"/>
      <w:jc w:val="both"/>
    </w:pPr>
    <w:rPr>
      <w:rFonts w:ascii="Times New Roman" w:eastAsia="Times New Roman" w:hAnsi="Times New Roman"/>
      <w:sz w:val="24"/>
      <w:szCs w:val="24"/>
      <w:lang w:eastAsia="cs-CZ"/>
    </w:rPr>
  </w:style>
  <w:style w:type="paragraph" w:customStyle="1" w:styleId="NormlnIMP0">
    <w:name w:val="Normální_IMP~0"/>
    <w:basedOn w:val="Normln"/>
    <w:rsid w:val="000F0CF4"/>
    <w:pPr>
      <w:suppressAutoHyphens/>
      <w:overflowPunct w:val="0"/>
      <w:autoSpaceDE w:val="0"/>
      <w:autoSpaceDN w:val="0"/>
      <w:adjustRightInd w:val="0"/>
      <w:spacing w:after="0" w:line="189" w:lineRule="auto"/>
      <w:ind w:left="425" w:hanging="425"/>
      <w:jc w:val="both"/>
    </w:pPr>
    <w:rPr>
      <w:rFonts w:ascii="Times New Roman" w:eastAsia="Times New Roman" w:hAnsi="Times New Roman"/>
      <w:sz w:val="24"/>
      <w:szCs w:val="20"/>
      <w:lang w:eastAsia="cs-CZ"/>
    </w:rPr>
  </w:style>
  <w:style w:type="character" w:styleId="Hypertextovodkaz">
    <w:name w:val="Hyperlink"/>
    <w:uiPriority w:val="99"/>
    <w:unhideWhenUsed/>
    <w:rsid w:val="00D33167"/>
    <w:rPr>
      <w:color w:val="0000FF"/>
      <w:u w:val="single"/>
    </w:rPr>
  </w:style>
  <w:style w:type="paragraph" w:styleId="Bezmezer">
    <w:name w:val="No Spacing"/>
    <w:uiPriority w:val="1"/>
    <w:qFormat/>
    <w:rsid w:val="00E67DBE"/>
    <w:rPr>
      <w:sz w:val="22"/>
      <w:szCs w:val="22"/>
      <w:lang w:eastAsia="en-US"/>
    </w:rPr>
  </w:style>
  <w:style w:type="paragraph" w:styleId="Textbubliny">
    <w:name w:val="Balloon Text"/>
    <w:basedOn w:val="Normln"/>
    <w:link w:val="TextbublinyChar"/>
    <w:uiPriority w:val="99"/>
    <w:semiHidden/>
    <w:unhideWhenUsed/>
    <w:rsid w:val="006A5486"/>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6A5486"/>
    <w:rPr>
      <w:rFonts w:ascii="Tahoma" w:hAnsi="Tahoma" w:cs="Tahoma"/>
      <w:sz w:val="16"/>
      <w:szCs w:val="16"/>
      <w:lang w:eastAsia="en-US"/>
    </w:rPr>
  </w:style>
  <w:style w:type="paragraph" w:styleId="Textkomente">
    <w:name w:val="annotation text"/>
    <w:basedOn w:val="Normln"/>
    <w:link w:val="TextkomenteChar"/>
    <w:uiPriority w:val="99"/>
    <w:unhideWhenUsed/>
    <w:rsid w:val="0031685B"/>
    <w:pPr>
      <w:suppressAutoHyphens/>
      <w:spacing w:line="240" w:lineRule="auto"/>
    </w:pPr>
    <w:rPr>
      <w:rFonts w:eastAsia="Times New Roman"/>
      <w:kern w:val="1"/>
      <w:sz w:val="20"/>
      <w:szCs w:val="20"/>
      <w:lang w:eastAsia="cs-CZ"/>
    </w:rPr>
  </w:style>
  <w:style w:type="character" w:customStyle="1" w:styleId="TextkomenteChar">
    <w:name w:val="Text komentáře Char"/>
    <w:link w:val="Textkomente"/>
    <w:uiPriority w:val="99"/>
    <w:rsid w:val="0031685B"/>
    <w:rPr>
      <w:rFonts w:eastAsia="Times New Roman"/>
      <w:kern w:val="1"/>
    </w:rPr>
  </w:style>
  <w:style w:type="character" w:customStyle="1" w:styleId="OdstavecseseznamemChar">
    <w:name w:val="Odstavec se seznamem Char"/>
    <w:aliases w:val="Nad Char,List Paragraph Char,Odstavec cíl se seznamem Char,Odstavec se seznamem5 Char,Odstavec_muj Char,Odrážky Char"/>
    <w:link w:val="Odstavecseseznamem"/>
    <w:rsid w:val="00041027"/>
    <w:rPr>
      <w:rFonts w:ascii="Times New Roman" w:eastAsia="Times New Roman" w:hAnsi="Times New Roman"/>
      <w:sz w:val="24"/>
      <w:szCs w:val="24"/>
    </w:rPr>
  </w:style>
  <w:style w:type="character" w:customStyle="1" w:styleId="st">
    <w:name w:val="st"/>
    <w:rsid w:val="00041027"/>
  </w:style>
  <w:style w:type="character" w:styleId="Odkaznakoment">
    <w:name w:val="annotation reference"/>
    <w:basedOn w:val="Standardnpsmoodstavce"/>
    <w:uiPriority w:val="99"/>
    <w:semiHidden/>
    <w:unhideWhenUsed/>
    <w:rsid w:val="001F187E"/>
    <w:rPr>
      <w:sz w:val="16"/>
      <w:szCs w:val="16"/>
    </w:rPr>
  </w:style>
  <w:style w:type="paragraph" w:styleId="Pedmtkomente">
    <w:name w:val="annotation subject"/>
    <w:basedOn w:val="Textkomente"/>
    <w:next w:val="Textkomente"/>
    <w:link w:val="PedmtkomenteChar"/>
    <w:uiPriority w:val="99"/>
    <w:semiHidden/>
    <w:unhideWhenUsed/>
    <w:rsid w:val="001F187E"/>
    <w:pPr>
      <w:suppressAutoHyphens w:val="0"/>
    </w:pPr>
    <w:rPr>
      <w:rFonts w:eastAsia="Calibri"/>
      <w:b/>
      <w:bCs/>
      <w:kern w:val="0"/>
      <w:lang w:eastAsia="en-US"/>
    </w:rPr>
  </w:style>
  <w:style w:type="character" w:customStyle="1" w:styleId="PedmtkomenteChar">
    <w:name w:val="Předmět komentáře Char"/>
    <w:basedOn w:val="TextkomenteChar"/>
    <w:link w:val="Pedmtkomente"/>
    <w:uiPriority w:val="99"/>
    <w:semiHidden/>
    <w:rsid w:val="001F187E"/>
    <w:rPr>
      <w:rFonts w:eastAsia="Times New Roman"/>
      <w:b/>
      <w:bCs/>
      <w:kern w:val="1"/>
      <w:lang w:eastAsia="en-US"/>
    </w:rPr>
  </w:style>
  <w:style w:type="character" w:styleId="Siln">
    <w:name w:val="Strong"/>
    <w:basedOn w:val="Standardnpsmoodstavce"/>
    <w:uiPriority w:val="22"/>
    <w:qFormat/>
    <w:rsid w:val="006E2191"/>
    <w:rPr>
      <w:b/>
      <w:bCs/>
    </w:rPr>
  </w:style>
  <w:style w:type="paragraph" w:customStyle="1" w:styleId="Smlouva2">
    <w:name w:val="Smlouva2"/>
    <w:basedOn w:val="Normln"/>
    <w:rsid w:val="009B633A"/>
    <w:pPr>
      <w:widowControl w:val="0"/>
      <w:suppressAutoHyphens/>
      <w:spacing w:after="0" w:line="240" w:lineRule="auto"/>
      <w:jc w:val="center"/>
    </w:pPr>
    <w:rPr>
      <w:rFonts w:ascii="Times New Roman" w:eastAsia="Times New Roman" w:hAnsi="Times New Roman"/>
      <w:b/>
      <w:sz w:val="24"/>
      <w:szCs w:val="20"/>
      <w:lang w:eastAsia="ar-SA"/>
    </w:rPr>
  </w:style>
  <w:style w:type="paragraph" w:customStyle="1" w:styleId="a">
    <w:basedOn w:val="Normln"/>
    <w:next w:val="Zkladntext"/>
    <w:qFormat/>
    <w:rsid w:val="009B633A"/>
    <w:pPr>
      <w:suppressAutoHyphens/>
      <w:spacing w:after="0" w:line="240" w:lineRule="auto"/>
      <w:jc w:val="center"/>
    </w:pPr>
    <w:rPr>
      <w:rFonts w:ascii="Times New Roman" w:eastAsia="Times New Roman" w:hAnsi="Times New Roman"/>
      <w:b/>
      <w:color w:val="000000"/>
      <w:sz w:val="28"/>
      <w:szCs w:val="20"/>
      <w:lang w:eastAsia="ar-SA"/>
    </w:rPr>
  </w:style>
  <w:style w:type="paragraph" w:customStyle="1" w:styleId="Smlouva-slo">
    <w:name w:val="Smlouva-číslo"/>
    <w:basedOn w:val="Normln"/>
    <w:rsid w:val="009B633A"/>
    <w:pPr>
      <w:widowControl w:val="0"/>
      <w:suppressAutoHyphens/>
      <w:spacing w:before="120" w:after="0" w:line="240" w:lineRule="atLeast"/>
      <w:jc w:val="both"/>
    </w:pPr>
    <w:rPr>
      <w:rFonts w:ascii="Times New Roman" w:eastAsia="Times New Roman" w:hAnsi="Times New Roman"/>
      <w:sz w:val="24"/>
      <w:szCs w:val="20"/>
      <w:lang w:eastAsia="ar-SA"/>
    </w:rPr>
  </w:style>
  <w:style w:type="paragraph" w:customStyle="1" w:styleId="OdstavecSmlouvy">
    <w:name w:val="OdstavecSmlouvy"/>
    <w:basedOn w:val="Normln"/>
    <w:rsid w:val="009B633A"/>
    <w:pPr>
      <w:keepLines/>
      <w:numPr>
        <w:numId w:val="9"/>
      </w:numPr>
      <w:tabs>
        <w:tab w:val="left" w:pos="426"/>
        <w:tab w:val="left" w:pos="1701"/>
      </w:tabs>
      <w:suppressAutoHyphens/>
      <w:spacing w:after="120" w:line="240" w:lineRule="auto"/>
      <w:jc w:val="both"/>
    </w:pPr>
    <w:rPr>
      <w:rFonts w:ascii="Times New Roman" w:eastAsia="Times New Roman" w:hAnsi="Times New Roman"/>
      <w:sz w:val="24"/>
      <w:szCs w:val="20"/>
      <w:lang w:eastAsia="ar-SA"/>
    </w:rPr>
  </w:style>
  <w:style w:type="paragraph" w:customStyle="1" w:styleId="dajeOSmluvnStran">
    <w:name w:val="ÚdajeOSmluvníStraně"/>
    <w:basedOn w:val="Normln"/>
    <w:rsid w:val="009B633A"/>
    <w:pPr>
      <w:suppressAutoHyphens/>
      <w:spacing w:after="0" w:line="240" w:lineRule="auto"/>
      <w:ind w:left="357"/>
    </w:pPr>
    <w:rPr>
      <w:rFonts w:ascii="Times New Roman" w:eastAsia="Times New Roman" w:hAnsi="Times New Roman"/>
      <w:sz w:val="24"/>
      <w:szCs w:val="20"/>
      <w:lang w:eastAsia="ar-SA"/>
    </w:rPr>
  </w:style>
  <w:style w:type="table" w:styleId="Mkatabulky">
    <w:name w:val="Table Grid"/>
    <w:basedOn w:val="Normlntabulka"/>
    <w:uiPriority w:val="39"/>
    <w:rsid w:val="00950142"/>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IMP">
    <w:name w:val="Základní text_IMP"/>
    <w:basedOn w:val="Normln"/>
    <w:rsid w:val="00C040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pPr>
    <w:rPr>
      <w:rFonts w:ascii="Arial" w:eastAsia="Times New Roman" w:hAnsi="Arial"/>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23727">
      <w:bodyDiv w:val="1"/>
      <w:marLeft w:val="0"/>
      <w:marRight w:val="0"/>
      <w:marTop w:val="0"/>
      <w:marBottom w:val="0"/>
      <w:divBdr>
        <w:top w:val="none" w:sz="0" w:space="0" w:color="auto"/>
        <w:left w:val="none" w:sz="0" w:space="0" w:color="auto"/>
        <w:bottom w:val="none" w:sz="0" w:space="0" w:color="auto"/>
        <w:right w:val="none" w:sz="0" w:space="0" w:color="auto"/>
      </w:divBdr>
    </w:div>
    <w:div w:id="477117662">
      <w:bodyDiv w:val="1"/>
      <w:marLeft w:val="0"/>
      <w:marRight w:val="0"/>
      <w:marTop w:val="0"/>
      <w:marBottom w:val="0"/>
      <w:divBdr>
        <w:top w:val="none" w:sz="0" w:space="0" w:color="auto"/>
        <w:left w:val="none" w:sz="0" w:space="0" w:color="auto"/>
        <w:bottom w:val="none" w:sz="0" w:space="0" w:color="auto"/>
        <w:right w:val="none" w:sz="0" w:space="0" w:color="auto"/>
      </w:divBdr>
    </w:div>
    <w:div w:id="611744957">
      <w:bodyDiv w:val="1"/>
      <w:marLeft w:val="0"/>
      <w:marRight w:val="0"/>
      <w:marTop w:val="0"/>
      <w:marBottom w:val="0"/>
      <w:divBdr>
        <w:top w:val="none" w:sz="0" w:space="0" w:color="auto"/>
        <w:left w:val="none" w:sz="0" w:space="0" w:color="auto"/>
        <w:bottom w:val="none" w:sz="0" w:space="0" w:color="auto"/>
        <w:right w:val="none" w:sz="0" w:space="0" w:color="auto"/>
      </w:divBdr>
    </w:div>
    <w:div w:id="791481689">
      <w:bodyDiv w:val="1"/>
      <w:marLeft w:val="0"/>
      <w:marRight w:val="0"/>
      <w:marTop w:val="0"/>
      <w:marBottom w:val="0"/>
      <w:divBdr>
        <w:top w:val="none" w:sz="0" w:space="0" w:color="auto"/>
        <w:left w:val="none" w:sz="0" w:space="0" w:color="auto"/>
        <w:bottom w:val="none" w:sz="0" w:space="0" w:color="auto"/>
        <w:right w:val="none" w:sz="0" w:space="0" w:color="auto"/>
      </w:divBdr>
    </w:div>
    <w:div w:id="805898006">
      <w:bodyDiv w:val="1"/>
      <w:marLeft w:val="0"/>
      <w:marRight w:val="0"/>
      <w:marTop w:val="0"/>
      <w:marBottom w:val="0"/>
      <w:divBdr>
        <w:top w:val="none" w:sz="0" w:space="0" w:color="auto"/>
        <w:left w:val="none" w:sz="0" w:space="0" w:color="auto"/>
        <w:bottom w:val="none" w:sz="0" w:space="0" w:color="auto"/>
        <w:right w:val="none" w:sz="0" w:space="0" w:color="auto"/>
      </w:divBdr>
    </w:div>
    <w:div w:id="21280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E625BBBD3F58E8448873A1CD37F5C928" ma:contentTypeVersion="4" ma:contentTypeDescription="Vytvoří nový dokument" ma:contentTypeScope="" ma:versionID="6c569c5f318112eacd21aa23e8522dcb">
  <xsd:schema xmlns:xsd="http://www.w3.org/2001/XMLSchema" xmlns:xs="http://www.w3.org/2001/XMLSchema" xmlns:p="http://schemas.microsoft.com/office/2006/metadata/properties" xmlns:ns2="7f00cec8-a6ef-4f39-94c9-32bef60c2219" xmlns:ns3="59db7d59-32e1-47b4-b3eb-0c9c5329ad80" targetNamespace="http://schemas.microsoft.com/office/2006/metadata/properties" ma:root="true" ma:fieldsID="768e7e480ce9c9b417914f53704c3063" ns2:_="" ns3:_="">
    <xsd:import namespace="7f00cec8-a6ef-4f39-94c9-32bef60c2219"/>
    <xsd:import namespace="59db7d59-32e1-47b4-b3eb-0c9c5329ad8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0cec8-a6ef-4f39-94c9-32bef60c2219"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db7d59-32e1-47b4-b3eb-0c9c5329ad8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f00cec8-a6ef-4f39-94c9-32bef60c2219">ADWQ5TFTTD3A-326679105-67</_dlc_DocId>
    <_dlc_DocIdUrl xmlns="7f00cec8-a6ef-4f39-94c9-32bef60c2219">
      <Url>https://gdknl.sharepoint.com/sites/docs/_layouts/15/DocIdRedir.aspx?ID=ADWQ5TFTTD3A-326679105-67</Url>
      <Description>ADWQ5TFTTD3A-326679105-67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CE66E-FC60-4C8C-AD5B-7A3D6C2711F7}">
  <ds:schemaRefs>
    <ds:schemaRef ds:uri="http://schemas.microsoft.com/sharepoint/v3/contenttype/forms"/>
  </ds:schemaRefs>
</ds:datastoreItem>
</file>

<file path=customXml/itemProps2.xml><?xml version="1.0" encoding="utf-8"?>
<ds:datastoreItem xmlns:ds="http://schemas.openxmlformats.org/officeDocument/2006/customXml" ds:itemID="{2F5CF28F-D81A-42F0-8C3A-C6EEEDD78150}">
  <ds:schemaRefs>
    <ds:schemaRef ds:uri="http://schemas.microsoft.com/sharepoint/events"/>
  </ds:schemaRefs>
</ds:datastoreItem>
</file>

<file path=customXml/itemProps3.xml><?xml version="1.0" encoding="utf-8"?>
<ds:datastoreItem xmlns:ds="http://schemas.openxmlformats.org/officeDocument/2006/customXml" ds:itemID="{95022D17-8FF8-4729-A7A1-225D46FED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0cec8-a6ef-4f39-94c9-32bef60c2219"/>
    <ds:schemaRef ds:uri="59db7d59-32e1-47b4-b3eb-0c9c5329a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1E422-5FED-4DD1-9E39-4DFE46810E22}">
  <ds:schemaRefs>
    <ds:schemaRef ds:uri="http://schemas.microsoft.com/office/2006/metadata/properties"/>
    <ds:schemaRef ds:uri="http://schemas.microsoft.com/office/infopath/2007/PartnerControls"/>
    <ds:schemaRef ds:uri="7f00cec8-a6ef-4f39-94c9-32bef60c2219"/>
  </ds:schemaRefs>
</ds:datastoreItem>
</file>

<file path=customXml/itemProps5.xml><?xml version="1.0" encoding="utf-8"?>
<ds:datastoreItem xmlns:ds="http://schemas.openxmlformats.org/officeDocument/2006/customXml" ds:itemID="{A604C046-485E-4122-BCC7-90F8ACB54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8</Pages>
  <Words>2377</Words>
  <Characters>14031</Characters>
  <Application>Microsoft Office Word</Application>
  <DocSecurity>0</DocSecurity>
  <Lines>116</Lines>
  <Paragraphs>32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Chlup</dc:creator>
  <cp:lastModifiedBy>Tereza Pušová</cp:lastModifiedBy>
  <cp:revision>39</cp:revision>
  <cp:lastPrinted>2018-05-16T09:11:00Z</cp:lastPrinted>
  <dcterms:created xsi:type="dcterms:W3CDTF">2015-07-23T05:34:00Z</dcterms:created>
  <dcterms:modified xsi:type="dcterms:W3CDTF">2019-01-10T12:55:00Z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0x010100E625BBBD3F58E8448873A1CD37F5C928</vt:lpwstr>
  </property>
  <property fmtid="{D5CDD505-2E9C-101B-9397-08002B2CF9AE}" pid="3" name="_dlc_DocIdItemGuid">
    <vt:lpwstr>114c2e3e-56de-471d-b751-c42f66a84062</vt:lpwstr>
  </property>
</Properties>
</file>